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6F9FE" w14:textId="77777777" w:rsidR="003C5FE0" w:rsidRPr="00905F92" w:rsidRDefault="003C5FE0" w:rsidP="00905F92">
      <w:pPr>
        <w:rPr>
          <w:rFonts w:ascii="Arial" w:hAnsi="Arial" w:cs="Arial"/>
        </w:rPr>
      </w:pPr>
    </w:p>
    <w:p w14:paraId="040175BF" w14:textId="77777777" w:rsidR="00E80DF9" w:rsidRPr="00905F92" w:rsidRDefault="00536329" w:rsidP="00905F92">
      <w:pPr>
        <w:rPr>
          <w:rFonts w:ascii="Arial" w:hAnsi="Arial" w:cs="Arial"/>
        </w:rPr>
      </w:pPr>
      <w:r w:rsidRPr="00905F92">
        <w:rPr>
          <w:rFonts w:ascii="Arial" w:hAnsi="Arial" w:cs="Arial"/>
        </w:rPr>
        <w:t xml:space="preserve">CONTRATO </w:t>
      </w:r>
      <w:r w:rsidRPr="00905F92">
        <w:rPr>
          <w:rFonts w:ascii="Arial" w:hAnsi="Arial" w:cs="Arial"/>
        </w:rPr>
        <w:tab/>
      </w:r>
      <w:r w:rsidR="00305F51" w:rsidRPr="00905F92">
        <w:rPr>
          <w:rFonts w:ascii="Arial" w:hAnsi="Arial" w:cs="Arial"/>
        </w:rPr>
        <w:t>:</w:t>
      </w:r>
      <w:r w:rsidR="00305F51" w:rsidRPr="00905F92">
        <w:rPr>
          <w:rFonts w:ascii="Arial" w:hAnsi="Arial" w:cs="Arial"/>
        </w:rPr>
        <w:tab/>
      </w:r>
      <w:r w:rsidR="00305F51" w:rsidRPr="00905F92">
        <w:rPr>
          <w:rFonts w:ascii="Arial" w:hAnsi="Arial" w:cs="Arial"/>
        </w:rPr>
        <w:tab/>
      </w:r>
      <w:r w:rsidRPr="00905F92">
        <w:rPr>
          <w:rFonts w:ascii="Arial" w:hAnsi="Arial" w:cs="Arial"/>
        </w:rPr>
        <w:tab/>
        <w:t>PRESTACI</w:t>
      </w:r>
      <w:r w:rsidR="004802B0" w:rsidRPr="00905F92">
        <w:rPr>
          <w:rFonts w:ascii="Arial" w:hAnsi="Arial" w:cs="Arial"/>
        </w:rPr>
        <w:t>Ó</w:t>
      </w:r>
      <w:r w:rsidRPr="00905F92">
        <w:rPr>
          <w:rFonts w:ascii="Arial" w:hAnsi="Arial" w:cs="Arial"/>
        </w:rPr>
        <w:t>N</w:t>
      </w:r>
      <w:r w:rsidR="004802B0" w:rsidRPr="00905F92">
        <w:rPr>
          <w:rFonts w:ascii="Arial" w:hAnsi="Arial" w:cs="Arial"/>
        </w:rPr>
        <w:t xml:space="preserve"> </w:t>
      </w:r>
      <w:r w:rsidRPr="00905F92">
        <w:rPr>
          <w:rFonts w:ascii="Arial" w:hAnsi="Arial" w:cs="Arial"/>
        </w:rPr>
        <w:t>DE SERVICIOS</w:t>
      </w:r>
      <w:r w:rsidR="00D743F1" w:rsidRPr="00905F92">
        <w:rPr>
          <w:rFonts w:ascii="Arial" w:hAnsi="Arial" w:cs="Arial"/>
        </w:rPr>
        <w:t xml:space="preserve"> </w:t>
      </w:r>
      <w:r w:rsidR="00185C8A" w:rsidRPr="00905F92">
        <w:rPr>
          <w:rFonts w:ascii="Arial" w:hAnsi="Arial" w:cs="Arial"/>
        </w:rPr>
        <w:t xml:space="preserve"> </w:t>
      </w:r>
    </w:p>
    <w:p w14:paraId="470EC627" w14:textId="2F8D8449" w:rsidR="00536329" w:rsidRPr="00905F92" w:rsidRDefault="00185C8A" w:rsidP="00905F92">
      <w:pPr>
        <w:rPr>
          <w:rFonts w:ascii="Arial" w:hAnsi="Arial" w:cs="Arial"/>
        </w:rPr>
      </w:pPr>
      <w:r w:rsidRPr="00905F92">
        <w:rPr>
          <w:rFonts w:ascii="Arial" w:hAnsi="Arial" w:cs="Arial"/>
        </w:rPr>
        <w:t>CONTRATISTA</w:t>
      </w:r>
      <w:r w:rsidR="00536329" w:rsidRPr="00905F92">
        <w:rPr>
          <w:rFonts w:ascii="Arial" w:hAnsi="Arial" w:cs="Arial"/>
        </w:rPr>
        <w:t>:</w:t>
      </w:r>
      <w:r w:rsidR="00305F51" w:rsidRPr="00905F92">
        <w:rPr>
          <w:rFonts w:ascii="Arial" w:hAnsi="Arial" w:cs="Arial"/>
        </w:rPr>
        <w:tab/>
      </w:r>
      <w:r w:rsidR="00305F51" w:rsidRPr="00905F92">
        <w:rPr>
          <w:rFonts w:ascii="Arial" w:hAnsi="Arial" w:cs="Arial"/>
        </w:rPr>
        <w:tab/>
      </w:r>
      <w:r w:rsidR="00536329" w:rsidRPr="00905F92">
        <w:rPr>
          <w:rFonts w:ascii="Arial" w:hAnsi="Arial" w:cs="Arial"/>
        </w:rPr>
        <w:t xml:space="preserve"> </w:t>
      </w:r>
      <w:r w:rsidR="00536329" w:rsidRPr="00905F92">
        <w:rPr>
          <w:rFonts w:ascii="Arial" w:hAnsi="Arial" w:cs="Arial"/>
        </w:rPr>
        <w:tab/>
      </w:r>
      <w:r w:rsidR="00905F92" w:rsidRPr="00905F92">
        <w:rPr>
          <w:rFonts w:ascii="Arial" w:hAnsi="Arial" w:cs="Arial"/>
        </w:rPr>
        <w:t>ANA MARIA MORA MAYOR</w:t>
      </w:r>
      <w:r w:rsidR="00180E49" w:rsidRPr="00905F92">
        <w:rPr>
          <w:rFonts w:ascii="Arial" w:hAnsi="Arial" w:cs="Arial"/>
        </w:rPr>
        <w:tab/>
      </w:r>
    </w:p>
    <w:p w14:paraId="1CD48EA0" w14:textId="762CEA75" w:rsidR="00536329" w:rsidRPr="00905F92" w:rsidRDefault="00536329" w:rsidP="00905F92">
      <w:pPr>
        <w:rPr>
          <w:rFonts w:ascii="Arial" w:hAnsi="Arial" w:cs="Arial"/>
        </w:rPr>
      </w:pPr>
      <w:r w:rsidRPr="00905F92">
        <w:rPr>
          <w:rFonts w:ascii="Arial" w:hAnsi="Arial" w:cs="Arial"/>
        </w:rPr>
        <w:t>IDENTIFICACIÓN:</w:t>
      </w:r>
      <w:r w:rsidR="00305F51" w:rsidRPr="00905F92">
        <w:rPr>
          <w:rFonts w:ascii="Arial" w:hAnsi="Arial" w:cs="Arial"/>
        </w:rPr>
        <w:tab/>
      </w:r>
      <w:r w:rsidR="00305F51" w:rsidRPr="00905F92">
        <w:rPr>
          <w:rFonts w:ascii="Arial" w:hAnsi="Arial" w:cs="Arial"/>
        </w:rPr>
        <w:tab/>
      </w:r>
      <w:r w:rsidR="00E80DF9" w:rsidRPr="00905F92">
        <w:rPr>
          <w:rFonts w:ascii="Arial" w:hAnsi="Arial" w:cs="Arial"/>
        </w:rPr>
        <w:tab/>
      </w:r>
      <w:r w:rsidR="00905F92" w:rsidRPr="00905F92">
        <w:rPr>
          <w:rFonts w:ascii="Arial" w:hAnsi="Arial" w:cs="Arial"/>
        </w:rPr>
        <w:t>31567299</w:t>
      </w:r>
      <w:r w:rsidR="00180E49" w:rsidRPr="00905F92">
        <w:rPr>
          <w:rFonts w:ascii="Arial" w:hAnsi="Arial" w:cs="Arial"/>
        </w:rPr>
        <w:t xml:space="preserve"> DE</w:t>
      </w:r>
      <w:r w:rsidR="00BA1E44" w:rsidRPr="00905F92">
        <w:rPr>
          <w:rFonts w:ascii="Arial" w:hAnsi="Arial" w:cs="Arial"/>
        </w:rPr>
        <w:t xml:space="preserve"> </w:t>
      </w:r>
      <w:r w:rsidR="00905F92">
        <w:rPr>
          <w:rFonts w:ascii="Arial" w:hAnsi="Arial" w:cs="Arial"/>
        </w:rPr>
        <w:t>CALI</w:t>
      </w:r>
      <w:r w:rsidRPr="00905F92">
        <w:rPr>
          <w:rFonts w:ascii="Arial" w:hAnsi="Arial" w:cs="Arial"/>
        </w:rPr>
        <w:tab/>
      </w:r>
      <w:r w:rsidRPr="00905F92">
        <w:rPr>
          <w:rFonts w:ascii="Arial" w:hAnsi="Arial" w:cs="Arial"/>
        </w:rPr>
        <w:tab/>
      </w:r>
    </w:p>
    <w:p w14:paraId="21705C67" w14:textId="0036C5AA" w:rsidR="00536329" w:rsidRPr="00905F92" w:rsidRDefault="00536329" w:rsidP="00905F92">
      <w:pPr>
        <w:rPr>
          <w:rFonts w:ascii="Arial" w:hAnsi="Arial" w:cs="Arial"/>
        </w:rPr>
      </w:pPr>
      <w:r w:rsidRPr="00905F92">
        <w:rPr>
          <w:rFonts w:ascii="Arial" w:hAnsi="Arial" w:cs="Arial"/>
        </w:rPr>
        <w:t xml:space="preserve">CODIGO </w:t>
      </w:r>
      <w:r w:rsidR="00AC37A4" w:rsidRPr="00905F92">
        <w:rPr>
          <w:rFonts w:ascii="Arial" w:hAnsi="Arial" w:cs="Arial"/>
        </w:rPr>
        <w:t>DISPONIBILIDAD:</w:t>
      </w:r>
      <w:r w:rsidR="00411132" w:rsidRPr="00905F92">
        <w:rPr>
          <w:rFonts w:ascii="Arial" w:hAnsi="Arial" w:cs="Arial"/>
        </w:rPr>
        <w:t xml:space="preserve"> </w:t>
      </w:r>
      <w:r w:rsidR="00185C8A" w:rsidRPr="00905F92">
        <w:rPr>
          <w:rFonts w:ascii="Arial" w:hAnsi="Arial" w:cs="Arial"/>
        </w:rPr>
        <w:tab/>
        <w:t xml:space="preserve">No. CDP. </w:t>
      </w:r>
      <w:r w:rsidR="00074961" w:rsidRPr="00905F92">
        <w:rPr>
          <w:rFonts w:ascii="Arial" w:hAnsi="Arial" w:cs="Arial"/>
        </w:rPr>
        <w:t xml:space="preserve"> </w:t>
      </w:r>
      <w:r w:rsidR="00D94ED9" w:rsidRPr="00D94ED9">
        <w:rPr>
          <w:rFonts w:ascii="Arial" w:hAnsi="Arial" w:cs="Arial"/>
        </w:rPr>
        <w:t>3500237778</w:t>
      </w:r>
      <w:r w:rsidR="006A2B9C" w:rsidRPr="00905F92">
        <w:rPr>
          <w:rFonts w:ascii="Arial" w:hAnsi="Arial" w:cs="Arial"/>
        </w:rPr>
        <w:tab/>
      </w:r>
    </w:p>
    <w:p w14:paraId="6E95B1CF" w14:textId="2A1E5A32" w:rsidR="00536329" w:rsidRPr="00905F92" w:rsidRDefault="00185C8A" w:rsidP="00905F92">
      <w:pPr>
        <w:rPr>
          <w:rFonts w:ascii="Arial" w:hAnsi="Arial" w:cs="Arial"/>
        </w:rPr>
      </w:pPr>
      <w:r w:rsidRPr="00905F92">
        <w:rPr>
          <w:rFonts w:ascii="Arial" w:hAnsi="Arial" w:cs="Arial"/>
        </w:rPr>
        <w:t>RESERVA:</w:t>
      </w:r>
      <w:r w:rsidR="00305F51" w:rsidRPr="00905F92">
        <w:rPr>
          <w:rFonts w:ascii="Arial" w:hAnsi="Arial" w:cs="Arial"/>
        </w:rPr>
        <w:tab/>
      </w:r>
      <w:r w:rsidR="00305F51" w:rsidRPr="00905F92">
        <w:rPr>
          <w:rFonts w:ascii="Arial" w:hAnsi="Arial" w:cs="Arial"/>
        </w:rPr>
        <w:tab/>
      </w:r>
      <w:r w:rsidR="00305F51" w:rsidRPr="00905F92">
        <w:rPr>
          <w:rFonts w:ascii="Arial" w:hAnsi="Arial" w:cs="Arial"/>
        </w:rPr>
        <w:tab/>
      </w:r>
      <w:r w:rsidRPr="00905F92">
        <w:rPr>
          <w:rFonts w:ascii="Arial" w:hAnsi="Arial" w:cs="Arial"/>
        </w:rPr>
        <w:tab/>
        <w:t>No. RPC</w:t>
      </w:r>
      <w:r w:rsidR="00074961" w:rsidRPr="00905F92">
        <w:rPr>
          <w:rFonts w:ascii="Arial" w:hAnsi="Arial" w:cs="Arial"/>
        </w:rPr>
        <w:t>.</w:t>
      </w:r>
      <w:r w:rsidRPr="00905F92">
        <w:rPr>
          <w:rFonts w:ascii="Arial" w:hAnsi="Arial" w:cs="Arial"/>
        </w:rPr>
        <w:t xml:space="preserve">  </w:t>
      </w:r>
      <w:r w:rsidR="00D94ED9" w:rsidRPr="00D94ED9">
        <w:rPr>
          <w:rFonts w:ascii="Arial" w:hAnsi="Arial" w:cs="Arial"/>
        </w:rPr>
        <w:t>4500367951</w:t>
      </w:r>
      <w:r w:rsidR="006A2B9C" w:rsidRPr="00905F92">
        <w:rPr>
          <w:rFonts w:ascii="Arial" w:hAnsi="Arial" w:cs="Arial"/>
        </w:rPr>
        <w:tab/>
      </w:r>
      <w:r w:rsidR="00E80DF9" w:rsidRPr="00905F92">
        <w:rPr>
          <w:rFonts w:ascii="Arial" w:hAnsi="Arial" w:cs="Arial"/>
        </w:rPr>
        <w:tab/>
      </w:r>
      <w:r w:rsidR="00536329" w:rsidRPr="00905F92">
        <w:rPr>
          <w:rFonts w:ascii="Arial" w:hAnsi="Arial" w:cs="Arial"/>
        </w:rPr>
        <w:tab/>
        <w:t xml:space="preserve"> </w:t>
      </w:r>
    </w:p>
    <w:p w14:paraId="725B1CBF" w14:textId="6C510D5D" w:rsidR="00032343" w:rsidRPr="00905F92" w:rsidRDefault="00536329" w:rsidP="003308C4">
      <w:pPr>
        <w:ind w:left="3544" w:hanging="3544"/>
        <w:rPr>
          <w:rFonts w:ascii="Arial" w:hAnsi="Arial" w:cs="Arial"/>
          <w:lang w:val="es-CO"/>
        </w:rPr>
      </w:pPr>
      <w:r w:rsidRPr="00905F92">
        <w:rPr>
          <w:rFonts w:ascii="Arial" w:hAnsi="Arial" w:cs="Arial"/>
        </w:rPr>
        <w:t>VALORDELCON</w:t>
      </w:r>
      <w:r w:rsidR="00185C8A" w:rsidRPr="00905F92">
        <w:rPr>
          <w:rFonts w:ascii="Arial" w:hAnsi="Arial" w:cs="Arial"/>
        </w:rPr>
        <w:t>TRATO</w:t>
      </w:r>
      <w:r w:rsidR="009367CA" w:rsidRPr="00905F92">
        <w:rPr>
          <w:rFonts w:ascii="Arial" w:hAnsi="Arial" w:cs="Arial"/>
        </w:rPr>
        <w:t>:</w:t>
      </w:r>
      <w:r w:rsidR="0013777F" w:rsidRPr="00905F92">
        <w:rPr>
          <w:rFonts w:ascii="Arial" w:hAnsi="Arial" w:cs="Arial"/>
        </w:rPr>
        <w:tab/>
      </w:r>
      <w:r w:rsidR="006A2B9C" w:rsidRPr="00905F92">
        <w:rPr>
          <w:rFonts w:ascii="Arial" w:hAnsi="Arial" w:cs="Arial"/>
        </w:rPr>
        <w:t xml:space="preserve">$ </w:t>
      </w:r>
      <w:r w:rsidR="00905F92">
        <w:rPr>
          <w:rFonts w:ascii="Arial" w:hAnsi="Arial" w:cs="Arial"/>
        </w:rPr>
        <w:t>6.552.000</w:t>
      </w:r>
      <w:r w:rsidR="00BA1E44" w:rsidRPr="00905F92">
        <w:rPr>
          <w:rFonts w:ascii="Arial" w:hAnsi="Arial" w:cs="Arial"/>
        </w:rPr>
        <w:t xml:space="preserve"> (</w:t>
      </w:r>
      <w:r w:rsidR="00905F92" w:rsidRPr="00905F92">
        <w:rPr>
          <w:rFonts w:ascii="Arial" w:hAnsi="Arial" w:cs="Arial"/>
          <w:lang w:val="es-CO"/>
        </w:rPr>
        <w:t>SEIS MILLONES QUINIENTOS CINCUENTA Y DOS MIL PESOS</w:t>
      </w:r>
      <w:r w:rsidR="00BA1E44" w:rsidRPr="00905F92">
        <w:rPr>
          <w:rFonts w:ascii="Arial" w:hAnsi="Arial" w:cs="Arial"/>
        </w:rPr>
        <w:t>)</w:t>
      </w:r>
    </w:p>
    <w:p w14:paraId="65C890B9" w14:textId="23E6D4B3" w:rsidR="000005A3" w:rsidRPr="00905F92" w:rsidRDefault="00185C8A" w:rsidP="00905F92">
      <w:pPr>
        <w:rPr>
          <w:rFonts w:ascii="Arial" w:hAnsi="Arial" w:cs="Arial"/>
        </w:rPr>
      </w:pPr>
      <w:r w:rsidRPr="00905F92">
        <w:rPr>
          <w:rFonts w:ascii="Arial" w:hAnsi="Arial" w:cs="Arial"/>
        </w:rPr>
        <w:t>D</w:t>
      </w:r>
      <w:r w:rsidR="00074961" w:rsidRPr="00905F92">
        <w:rPr>
          <w:rFonts w:ascii="Arial" w:hAnsi="Arial" w:cs="Arial"/>
        </w:rPr>
        <w:t>URACIÓN:</w:t>
      </w:r>
      <w:r w:rsidR="000005A3" w:rsidRPr="00905F92">
        <w:rPr>
          <w:rFonts w:ascii="Arial" w:hAnsi="Arial" w:cs="Arial"/>
        </w:rPr>
        <w:tab/>
      </w:r>
      <w:r w:rsidR="000005A3" w:rsidRPr="00905F92">
        <w:rPr>
          <w:rFonts w:ascii="Arial" w:hAnsi="Arial" w:cs="Arial"/>
        </w:rPr>
        <w:tab/>
      </w:r>
      <w:r w:rsidR="000005A3" w:rsidRPr="00905F92">
        <w:rPr>
          <w:rFonts w:ascii="Arial" w:hAnsi="Arial" w:cs="Arial"/>
        </w:rPr>
        <w:tab/>
      </w:r>
      <w:r w:rsidR="00074961" w:rsidRPr="00905F92">
        <w:rPr>
          <w:rFonts w:ascii="Arial" w:hAnsi="Arial" w:cs="Arial"/>
        </w:rPr>
        <w:tab/>
      </w:r>
      <w:r w:rsidR="000005A3" w:rsidRPr="00905F92">
        <w:rPr>
          <w:rFonts w:ascii="Arial" w:hAnsi="Arial" w:cs="Arial"/>
        </w:rPr>
        <w:t>H</w:t>
      </w:r>
      <w:r w:rsidR="00D743F1" w:rsidRPr="00905F92">
        <w:rPr>
          <w:rFonts w:ascii="Arial" w:hAnsi="Arial" w:cs="Arial"/>
        </w:rPr>
        <w:t xml:space="preserve">ASTA </w:t>
      </w:r>
      <w:r w:rsidR="00180E49" w:rsidRPr="00905F92">
        <w:rPr>
          <w:rFonts w:ascii="Arial" w:hAnsi="Arial" w:cs="Arial"/>
        </w:rPr>
        <w:t>EL 3</w:t>
      </w:r>
      <w:r w:rsidR="00F0453B">
        <w:rPr>
          <w:rFonts w:ascii="Arial" w:hAnsi="Arial" w:cs="Arial"/>
        </w:rPr>
        <w:t>1</w:t>
      </w:r>
      <w:r w:rsidR="00180E49" w:rsidRPr="00905F92">
        <w:rPr>
          <w:rFonts w:ascii="Arial" w:hAnsi="Arial" w:cs="Arial"/>
        </w:rPr>
        <w:t xml:space="preserve"> DE </w:t>
      </w:r>
      <w:r w:rsidR="00F0453B">
        <w:rPr>
          <w:rFonts w:ascii="Arial" w:hAnsi="Arial" w:cs="Arial"/>
        </w:rPr>
        <w:t>JULIO</w:t>
      </w:r>
      <w:r w:rsidR="00180E49" w:rsidRPr="00905F92">
        <w:rPr>
          <w:rFonts w:ascii="Arial" w:hAnsi="Arial" w:cs="Arial"/>
        </w:rPr>
        <w:t xml:space="preserve"> DE 202</w:t>
      </w:r>
      <w:r w:rsidR="0084763A" w:rsidRPr="00905F92">
        <w:rPr>
          <w:rFonts w:ascii="Arial" w:hAnsi="Arial" w:cs="Arial"/>
        </w:rPr>
        <w:t>5</w:t>
      </w:r>
    </w:p>
    <w:p w14:paraId="5A64ECA3" w14:textId="31494637" w:rsidR="00536329" w:rsidRPr="00905F92" w:rsidRDefault="000005A3" w:rsidP="00905F92">
      <w:pPr>
        <w:rPr>
          <w:rFonts w:ascii="Arial" w:hAnsi="Arial" w:cs="Arial"/>
        </w:rPr>
      </w:pPr>
      <w:r w:rsidRPr="00905F92">
        <w:rPr>
          <w:rFonts w:ascii="Arial" w:hAnsi="Arial" w:cs="Arial"/>
        </w:rPr>
        <w:t>SUPERVISOR:</w:t>
      </w:r>
      <w:r w:rsidRPr="00905F92">
        <w:rPr>
          <w:rFonts w:ascii="Arial" w:hAnsi="Arial" w:cs="Arial"/>
        </w:rPr>
        <w:tab/>
      </w:r>
      <w:r w:rsidRPr="00905F92">
        <w:rPr>
          <w:rFonts w:ascii="Arial" w:hAnsi="Arial" w:cs="Arial"/>
        </w:rPr>
        <w:tab/>
      </w:r>
      <w:r w:rsidRPr="00905F92">
        <w:rPr>
          <w:rFonts w:ascii="Arial" w:hAnsi="Arial" w:cs="Arial"/>
        </w:rPr>
        <w:tab/>
      </w:r>
      <w:r w:rsidR="0084763A" w:rsidRPr="00905F92">
        <w:rPr>
          <w:rFonts w:ascii="Arial" w:hAnsi="Arial" w:cs="Arial"/>
        </w:rPr>
        <w:t>TOMAS GUTIERREZ MAÑOSCA</w:t>
      </w:r>
    </w:p>
    <w:p w14:paraId="6CD7047A" w14:textId="4DB6E70B" w:rsidR="000005A3" w:rsidRPr="00905F92" w:rsidRDefault="00017D18" w:rsidP="00905F92">
      <w:pPr>
        <w:rPr>
          <w:rFonts w:ascii="Arial" w:hAnsi="Arial" w:cs="Arial"/>
        </w:rPr>
      </w:pPr>
      <w:r w:rsidRPr="00905F92">
        <w:rPr>
          <w:rFonts w:ascii="Arial" w:hAnsi="Arial" w:cs="Arial"/>
        </w:rPr>
        <w:t xml:space="preserve"> </w:t>
      </w:r>
    </w:p>
    <w:p w14:paraId="0FD39F4E" w14:textId="77777777" w:rsidR="00185C8A" w:rsidRPr="00905F92" w:rsidRDefault="00536329" w:rsidP="00905F92">
      <w:pPr>
        <w:rPr>
          <w:rFonts w:ascii="Arial" w:hAnsi="Arial" w:cs="Arial"/>
        </w:rPr>
      </w:pPr>
      <w:r w:rsidRPr="00905F92">
        <w:rPr>
          <w:rFonts w:ascii="Arial" w:hAnsi="Arial" w:cs="Arial"/>
        </w:rPr>
        <w:t>OBJETO DEL CONTRATO</w:t>
      </w:r>
      <w:r w:rsidR="00C02F63" w:rsidRPr="00905F92">
        <w:rPr>
          <w:rFonts w:ascii="Arial" w:hAnsi="Arial" w:cs="Arial"/>
        </w:rPr>
        <w:t xml:space="preserve"> </w:t>
      </w:r>
    </w:p>
    <w:p w14:paraId="6BEB26B7" w14:textId="3075BBAD" w:rsidR="006A2B9C" w:rsidRPr="00905F92" w:rsidRDefault="00F0453B" w:rsidP="00111332">
      <w:pPr>
        <w:jc w:val="both"/>
        <w:rPr>
          <w:rFonts w:ascii="Arial" w:hAnsi="Arial" w:cs="Arial"/>
        </w:rPr>
      </w:pPr>
      <w:r w:rsidRPr="00F0453B">
        <w:rPr>
          <w:rFonts w:ascii="Arial" w:hAnsi="Arial" w:cs="Arial"/>
        </w:rPr>
        <w:t>Prestación de servicios de apoyo a la gestión en la Secretaría del Deporte y la Recreación del proyecto denominado "Recreación, juego y lúdica para primera infancia, niñas, niños, adolescentes y jóvenes de Santiago de Cali." BP - 26005305</w:t>
      </w:r>
      <w:r w:rsidR="0084763A" w:rsidRPr="00905F92">
        <w:rPr>
          <w:rFonts w:ascii="Arial" w:hAnsi="Arial" w:cs="Arial"/>
        </w:rPr>
        <w:t>.</w:t>
      </w:r>
      <w:r w:rsidR="006A2B9C" w:rsidRPr="00905F92">
        <w:rPr>
          <w:rFonts w:ascii="Arial" w:hAnsi="Arial" w:cs="Arial"/>
        </w:rPr>
        <w:tab/>
      </w:r>
    </w:p>
    <w:p w14:paraId="230ED508" w14:textId="41FA9957" w:rsidR="00CA5E7F" w:rsidRPr="00905F92" w:rsidRDefault="00536329" w:rsidP="00BF11D6">
      <w:pPr>
        <w:jc w:val="both"/>
        <w:rPr>
          <w:rFonts w:ascii="Arial" w:hAnsi="Arial" w:cs="Arial"/>
        </w:rPr>
      </w:pPr>
      <w:r w:rsidRPr="00905F92">
        <w:rPr>
          <w:rFonts w:ascii="Arial" w:hAnsi="Arial" w:cs="Arial"/>
        </w:rPr>
        <w:t>En cumplimiento de las obligaciones es</w:t>
      </w:r>
      <w:r w:rsidR="00074961" w:rsidRPr="00905F92">
        <w:rPr>
          <w:rFonts w:ascii="Arial" w:hAnsi="Arial" w:cs="Arial"/>
        </w:rPr>
        <w:t xml:space="preserve">tablecidas en la cláusula </w:t>
      </w:r>
      <w:r w:rsidR="00180E49" w:rsidRPr="00905F92">
        <w:rPr>
          <w:rFonts w:ascii="Arial" w:hAnsi="Arial" w:cs="Arial"/>
        </w:rPr>
        <w:t>PRIMERA</w:t>
      </w:r>
      <w:r w:rsidR="005F1433" w:rsidRPr="00905F92">
        <w:rPr>
          <w:rFonts w:ascii="Arial" w:hAnsi="Arial" w:cs="Arial"/>
        </w:rPr>
        <w:t xml:space="preserve"> del</w:t>
      </w:r>
      <w:r w:rsidR="00185C8A" w:rsidRPr="00905F92">
        <w:rPr>
          <w:rFonts w:ascii="Arial" w:hAnsi="Arial" w:cs="Arial"/>
        </w:rPr>
        <w:t xml:space="preserve"> contrato No.</w:t>
      </w:r>
      <w:r w:rsidR="00D743F1" w:rsidRPr="00905F92">
        <w:rPr>
          <w:rFonts w:ascii="Arial" w:hAnsi="Arial" w:cs="Arial"/>
        </w:rPr>
        <w:t xml:space="preserve"> </w:t>
      </w:r>
      <w:r w:rsidR="006A2B9C" w:rsidRPr="00905F92">
        <w:rPr>
          <w:rFonts w:ascii="Arial" w:hAnsi="Arial" w:cs="Arial"/>
        </w:rPr>
        <w:t>416</w:t>
      </w:r>
      <w:r w:rsidR="002A3190" w:rsidRPr="00905F92">
        <w:rPr>
          <w:rFonts w:ascii="Arial" w:hAnsi="Arial" w:cs="Arial"/>
        </w:rPr>
        <w:t>2</w:t>
      </w:r>
      <w:r w:rsidR="006A2B9C" w:rsidRPr="00905F92">
        <w:rPr>
          <w:rFonts w:ascii="Arial" w:hAnsi="Arial" w:cs="Arial"/>
        </w:rPr>
        <w:t>.010.26.1.</w:t>
      </w:r>
      <w:r w:rsidR="00D94ED9">
        <w:rPr>
          <w:rFonts w:ascii="Arial" w:hAnsi="Arial" w:cs="Arial"/>
        </w:rPr>
        <w:t>1620</w:t>
      </w:r>
      <w:r w:rsidR="006A2B9C" w:rsidRPr="00905F92">
        <w:rPr>
          <w:rFonts w:ascii="Arial" w:hAnsi="Arial" w:cs="Arial"/>
        </w:rPr>
        <w:t xml:space="preserve"> de 202</w:t>
      </w:r>
      <w:r w:rsidR="0084763A" w:rsidRPr="00905F92">
        <w:rPr>
          <w:rFonts w:ascii="Arial" w:hAnsi="Arial" w:cs="Arial"/>
        </w:rPr>
        <w:t>5</w:t>
      </w:r>
      <w:r w:rsidR="00A82B09" w:rsidRPr="00905F92">
        <w:rPr>
          <w:rFonts w:ascii="Arial" w:hAnsi="Arial" w:cs="Arial"/>
        </w:rPr>
        <w:t>, me permito entregar el informe consolidado en el cual se evidencia la ejecución de cada una de las obligaciones del contrato.</w:t>
      </w:r>
    </w:p>
    <w:p w14:paraId="0B0F5865" w14:textId="77777777" w:rsidR="003C5FE0" w:rsidRPr="00905F92" w:rsidRDefault="003C5FE0" w:rsidP="00905F92">
      <w:pPr>
        <w:rPr>
          <w:rFonts w:ascii="Arial" w:hAnsi="Arial" w:cs="Arial"/>
        </w:rPr>
      </w:pPr>
    </w:p>
    <w:p w14:paraId="66BECEEA" w14:textId="77777777" w:rsidR="00CA5E7F" w:rsidRPr="00905F92" w:rsidRDefault="00CA5E7F" w:rsidP="00905F92">
      <w:pPr>
        <w:rPr>
          <w:rFonts w:ascii="Arial" w:hAnsi="Arial" w:cs="Arial"/>
        </w:rPr>
      </w:pPr>
      <w:r w:rsidRPr="00905F92">
        <w:rPr>
          <w:rFonts w:ascii="Arial" w:hAnsi="Arial" w:cs="Arial"/>
        </w:rPr>
        <w:t>ACTIVIDADES DESARROLLADAS</w:t>
      </w:r>
    </w:p>
    <w:p w14:paraId="4114D800" w14:textId="3009F977" w:rsidR="00CA5E7F" w:rsidRPr="00905F92" w:rsidRDefault="00CA5E7F" w:rsidP="00905F92">
      <w:pPr>
        <w:rPr>
          <w:rFonts w:ascii="Arial" w:hAnsi="Arial" w:cs="Arial"/>
        </w:rPr>
      </w:pPr>
    </w:p>
    <w:p w14:paraId="09B40760" w14:textId="3EB3C6A3" w:rsidR="00A82B09" w:rsidRPr="00905F92" w:rsidRDefault="00A82B09" w:rsidP="00905F92">
      <w:pPr>
        <w:rPr>
          <w:rFonts w:ascii="Arial" w:hAnsi="Arial" w:cs="Arial"/>
        </w:rPr>
      </w:pPr>
      <w:r w:rsidRPr="00905F92">
        <w:rPr>
          <w:rFonts w:ascii="Arial" w:hAnsi="Arial" w:cs="Arial"/>
        </w:rPr>
        <w:t>Informe de gestión relacionada con la ejecución de la PRIMERA CUOTA</w:t>
      </w:r>
    </w:p>
    <w:p w14:paraId="694F2F8B" w14:textId="77777777" w:rsidR="00111332" w:rsidRDefault="00111332" w:rsidP="00BF11D6">
      <w:pPr>
        <w:jc w:val="both"/>
        <w:rPr>
          <w:rFonts w:ascii="Arial" w:hAnsi="Arial" w:cs="Arial"/>
          <w:lang w:val="es-CO"/>
        </w:rPr>
      </w:pPr>
    </w:p>
    <w:p w14:paraId="6D69BFC4" w14:textId="2E00A1E2" w:rsidR="00FA19CC" w:rsidRPr="00FA19CC" w:rsidRDefault="00FA19CC" w:rsidP="00BF11D6">
      <w:pPr>
        <w:jc w:val="both"/>
        <w:rPr>
          <w:rFonts w:ascii="Arial" w:hAnsi="Arial" w:cs="Arial"/>
          <w:lang w:val="es-CO"/>
        </w:rPr>
      </w:pPr>
      <w:r w:rsidRPr="00FA19CC">
        <w:rPr>
          <w:rFonts w:ascii="Arial" w:hAnsi="Arial" w:cs="Arial"/>
          <w:lang w:val="es-CO"/>
        </w:rPr>
        <w:t xml:space="preserve">1. </w:t>
      </w:r>
      <w:bookmarkStart w:id="0" w:name="_Hlk202690575"/>
      <w:r w:rsidR="00F0453B" w:rsidRPr="00F0453B">
        <w:rPr>
          <w:rFonts w:ascii="Arial" w:hAnsi="Arial" w:cs="Arial"/>
          <w:lang w:val="es-CO"/>
        </w:rPr>
        <w:t>Brindar apoyo en el desarrollo de las actividades formativas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w:t>
      </w:r>
      <w:r w:rsidRPr="00FA19CC">
        <w:rPr>
          <w:rFonts w:ascii="Arial" w:hAnsi="Arial" w:cs="Arial"/>
          <w:lang w:val="es-CO"/>
        </w:rPr>
        <w:t xml:space="preserve">  </w:t>
      </w:r>
    </w:p>
    <w:p w14:paraId="0CEEB3F3" w14:textId="77777777" w:rsidR="00FA19CC" w:rsidRPr="00FA19CC" w:rsidRDefault="00FA19CC" w:rsidP="00BF11D6">
      <w:pPr>
        <w:jc w:val="both"/>
        <w:rPr>
          <w:rFonts w:ascii="Arial" w:hAnsi="Arial" w:cs="Arial"/>
          <w:lang w:val="es-CO"/>
        </w:rPr>
      </w:pPr>
    </w:p>
    <w:p w14:paraId="60DD32CC" w14:textId="77777777" w:rsidR="00F0453B" w:rsidRPr="00F0453B" w:rsidRDefault="00F0453B" w:rsidP="00F0453B">
      <w:pPr>
        <w:pStyle w:val="Prrafodelista"/>
        <w:numPr>
          <w:ilvl w:val="0"/>
          <w:numId w:val="21"/>
        </w:numPr>
        <w:rPr>
          <w:rFonts w:cs="Arial"/>
          <w:lang w:val="es-CO"/>
        </w:rPr>
      </w:pPr>
      <w:r w:rsidRPr="00F0453B">
        <w:rPr>
          <w:rFonts w:cs="Arial"/>
          <w:lang w:val="es-CO"/>
        </w:rPr>
        <w:t>Brindé apoyo en el desarrollo de las actividades formativas al grupo infantil comunitario en el Barrio Vistahermosa sector Los Lotes organizando experiencias de juegos lúdicos y recreativos a los niños.</w:t>
      </w:r>
    </w:p>
    <w:p w14:paraId="3C7A1A90" w14:textId="1E633527" w:rsidR="00FA19CC" w:rsidRPr="00BF11D6" w:rsidRDefault="00FA19CC" w:rsidP="00F0453B">
      <w:pPr>
        <w:pStyle w:val="Prrafodelista"/>
        <w:rPr>
          <w:rFonts w:cs="Arial"/>
          <w:lang w:val="es-CO"/>
        </w:rPr>
      </w:pPr>
    </w:p>
    <w:p w14:paraId="1A74A448" w14:textId="5DCA2EF5" w:rsidR="00FA19CC" w:rsidRPr="00FA19CC" w:rsidRDefault="00FA19CC" w:rsidP="00BF11D6">
      <w:pPr>
        <w:jc w:val="both"/>
        <w:rPr>
          <w:rFonts w:ascii="Arial" w:hAnsi="Arial" w:cs="Arial"/>
          <w:lang w:val="es-CO"/>
        </w:rPr>
      </w:pPr>
      <w:r w:rsidRPr="00FA19CC">
        <w:rPr>
          <w:rFonts w:ascii="Arial" w:hAnsi="Arial" w:cs="Arial"/>
          <w:lang w:val="es-CO"/>
        </w:rPr>
        <w:t xml:space="preserve">2. </w:t>
      </w:r>
      <w:r w:rsidR="00F0453B" w:rsidRPr="00F0453B">
        <w:rPr>
          <w:rFonts w:ascii="Arial" w:hAnsi="Arial" w:cs="Arial"/>
          <w:lang w:val="es-CO"/>
        </w:rPr>
        <w:t>Apoyar en la elaboración y presentación de informes, en el registro de beneficiarios a través de la plataforma SIDER, en la recopilación de registros fotográficos, o en la actualización de bases de datos asociadas a las jornadas y eventos realizados.</w:t>
      </w:r>
      <w:r w:rsidRPr="00FA19CC">
        <w:rPr>
          <w:rFonts w:ascii="Arial" w:hAnsi="Arial" w:cs="Arial"/>
          <w:lang w:val="es-CO"/>
        </w:rPr>
        <w:t xml:space="preserve">  </w:t>
      </w:r>
    </w:p>
    <w:p w14:paraId="07CF1FCC" w14:textId="77777777" w:rsidR="00FA19CC" w:rsidRPr="00FA19CC" w:rsidRDefault="00FA19CC" w:rsidP="00BF11D6">
      <w:pPr>
        <w:jc w:val="both"/>
        <w:rPr>
          <w:rFonts w:ascii="Arial" w:hAnsi="Arial" w:cs="Arial"/>
          <w:lang w:val="es-CO"/>
        </w:rPr>
      </w:pPr>
    </w:p>
    <w:p w14:paraId="30038D15" w14:textId="60FE48FE" w:rsidR="00FA19CC" w:rsidRPr="00BF11D6" w:rsidRDefault="00F0453B" w:rsidP="00BF11D6">
      <w:pPr>
        <w:pStyle w:val="Prrafodelista"/>
        <w:numPr>
          <w:ilvl w:val="0"/>
          <w:numId w:val="21"/>
        </w:numPr>
        <w:rPr>
          <w:rFonts w:cs="Arial"/>
          <w:lang w:val="es-CO"/>
        </w:rPr>
      </w:pPr>
      <w:r w:rsidRPr="00F0453B">
        <w:rPr>
          <w:rFonts w:cs="Arial"/>
          <w:lang w:val="es-CO"/>
        </w:rPr>
        <w:t>Organicé sistemáticamente en la plataforma SIDER la información de los usuarios ingresados de acuerdo con las fichas diligenciadas</w:t>
      </w:r>
    </w:p>
    <w:p w14:paraId="13482C68" w14:textId="77777777" w:rsidR="00FA19CC" w:rsidRPr="00FA19CC" w:rsidRDefault="00FA19CC" w:rsidP="00BF11D6">
      <w:pPr>
        <w:jc w:val="both"/>
        <w:rPr>
          <w:rFonts w:ascii="Arial" w:hAnsi="Arial" w:cs="Arial"/>
          <w:lang w:val="es-CO"/>
        </w:rPr>
      </w:pPr>
    </w:p>
    <w:p w14:paraId="52DC5A16" w14:textId="3378A4A9" w:rsidR="00FA19CC" w:rsidRPr="00FA19CC" w:rsidRDefault="00FA19CC" w:rsidP="00BF11D6">
      <w:pPr>
        <w:jc w:val="both"/>
        <w:rPr>
          <w:rFonts w:ascii="Arial" w:hAnsi="Arial" w:cs="Arial"/>
          <w:lang w:val="es-CO"/>
        </w:rPr>
      </w:pPr>
      <w:r w:rsidRPr="00FA19CC">
        <w:rPr>
          <w:rFonts w:ascii="Arial" w:hAnsi="Arial" w:cs="Arial"/>
          <w:lang w:val="es-CO"/>
        </w:rPr>
        <w:lastRenderedPageBreak/>
        <w:t xml:space="preserve">3. </w:t>
      </w:r>
      <w:r w:rsidR="00F0453B" w:rsidRPr="00F0453B">
        <w:rPr>
          <w:rFonts w:ascii="Arial" w:hAnsi="Arial" w:cs="Arial"/>
          <w:lang w:val="es-CO"/>
        </w:rPr>
        <w:t>Asistir o brindar apoyo en reuniones, capacitaciones o espacios formativos convocados por el área de Fomento, o que estén directamente relacionados con las funciones del cargo y el desarrollo del programa.</w:t>
      </w:r>
    </w:p>
    <w:p w14:paraId="6A78E2B2" w14:textId="77777777" w:rsidR="00FA19CC" w:rsidRPr="00FA19CC" w:rsidRDefault="00FA19CC" w:rsidP="00BF11D6">
      <w:pPr>
        <w:jc w:val="both"/>
        <w:rPr>
          <w:rFonts w:ascii="Arial" w:hAnsi="Arial" w:cs="Arial"/>
          <w:lang w:val="es-CO"/>
        </w:rPr>
      </w:pPr>
    </w:p>
    <w:p w14:paraId="4CDB3E42" w14:textId="7DBB4267" w:rsidR="00FA19CC" w:rsidRDefault="00F0453B" w:rsidP="00BF11D6">
      <w:pPr>
        <w:jc w:val="both"/>
        <w:rPr>
          <w:rFonts w:ascii="Arial" w:hAnsi="Arial" w:cs="Arial"/>
          <w:szCs w:val="20"/>
          <w:lang w:val="es-CO" w:eastAsia="es-ES"/>
        </w:rPr>
      </w:pPr>
      <w:r w:rsidRPr="00F0453B">
        <w:rPr>
          <w:rFonts w:ascii="Arial" w:hAnsi="Arial" w:cs="Arial"/>
          <w:szCs w:val="20"/>
          <w:lang w:val="es-CO" w:eastAsia="es-ES"/>
        </w:rPr>
        <w:t>Asistí a la socialización virtual donde se trataron temas de información sobre los nuevos procesos de contratación e inicio del presenta ciclo.</w:t>
      </w:r>
    </w:p>
    <w:p w14:paraId="60C560C0" w14:textId="77777777" w:rsidR="00F0453B" w:rsidRPr="00FA19CC" w:rsidRDefault="00F0453B" w:rsidP="00BF11D6">
      <w:pPr>
        <w:jc w:val="both"/>
        <w:rPr>
          <w:rFonts w:ascii="Arial" w:hAnsi="Arial" w:cs="Arial"/>
          <w:lang w:val="es-CO"/>
        </w:rPr>
      </w:pPr>
    </w:p>
    <w:p w14:paraId="11F0482A" w14:textId="763313FA" w:rsidR="00FA19CC" w:rsidRPr="00FA19CC" w:rsidRDefault="00FA19CC" w:rsidP="00BF11D6">
      <w:pPr>
        <w:jc w:val="both"/>
        <w:rPr>
          <w:rFonts w:ascii="Arial" w:hAnsi="Arial" w:cs="Arial"/>
          <w:lang w:val="es-CO"/>
        </w:rPr>
      </w:pPr>
      <w:r w:rsidRPr="00FA19CC">
        <w:rPr>
          <w:rFonts w:ascii="Arial" w:hAnsi="Arial" w:cs="Arial"/>
          <w:lang w:val="es-CO"/>
        </w:rPr>
        <w:t>4.</w:t>
      </w:r>
      <w:r w:rsidR="00F0453B">
        <w:rPr>
          <w:rFonts w:ascii="Arial" w:hAnsi="Arial" w:cs="Arial"/>
          <w:lang w:val="es-CO"/>
        </w:rPr>
        <w:t xml:space="preserve"> </w:t>
      </w:r>
      <w:r w:rsidR="00F0453B" w:rsidRPr="00F0453B">
        <w:rPr>
          <w:rFonts w:ascii="Arial" w:hAnsi="Arial" w:cs="Arial"/>
          <w:lang w:val="es-CO"/>
        </w:rPr>
        <w:t>Brindar apoyo en actividades operativas, logísticas o asistenciales de carácter misional, requeridas por la Secretaría del Deporte y la Recreación, en cumplimiento del objeto contractual.</w:t>
      </w:r>
      <w:r w:rsidRPr="00FA19CC">
        <w:rPr>
          <w:rFonts w:ascii="Arial" w:hAnsi="Arial" w:cs="Arial"/>
          <w:lang w:val="es-CO"/>
        </w:rPr>
        <w:t xml:space="preserve">  </w:t>
      </w:r>
    </w:p>
    <w:p w14:paraId="4A0D3319" w14:textId="77777777" w:rsidR="00FA19CC" w:rsidRPr="00FA19CC" w:rsidRDefault="00FA19CC" w:rsidP="00BF11D6">
      <w:pPr>
        <w:jc w:val="both"/>
        <w:rPr>
          <w:rFonts w:ascii="Arial" w:hAnsi="Arial" w:cs="Arial"/>
          <w:lang w:val="es-CO"/>
        </w:rPr>
      </w:pPr>
    </w:p>
    <w:p w14:paraId="776E16A0" w14:textId="0E08FE6C" w:rsidR="00FA19CC" w:rsidRPr="00BF11D6" w:rsidRDefault="00026D4C" w:rsidP="00BF11D6">
      <w:pPr>
        <w:pStyle w:val="Prrafodelista"/>
        <w:numPr>
          <w:ilvl w:val="0"/>
          <w:numId w:val="21"/>
        </w:numPr>
        <w:rPr>
          <w:rFonts w:cs="Arial"/>
          <w:lang w:val="es-CO"/>
        </w:rPr>
      </w:pPr>
      <w:r w:rsidRPr="00026D4C">
        <w:rPr>
          <w:rFonts w:cs="Arial"/>
          <w:lang w:val="es-CO"/>
        </w:rPr>
        <w:t xml:space="preserve">Realicé la revisión del drive corresponde al sistema de </w:t>
      </w:r>
      <w:proofErr w:type="spellStart"/>
      <w:r w:rsidRPr="00026D4C">
        <w:rPr>
          <w:rFonts w:cs="Arial"/>
          <w:lang w:val="es-CO"/>
        </w:rPr>
        <w:t>Gestion</w:t>
      </w:r>
      <w:proofErr w:type="spellEnd"/>
      <w:r w:rsidRPr="00026D4C">
        <w:rPr>
          <w:rFonts w:cs="Arial"/>
          <w:lang w:val="es-CO"/>
        </w:rPr>
        <w:t xml:space="preserve"> de Calidad para la actualización de la información</w:t>
      </w:r>
      <w:r w:rsidR="00FA19CC" w:rsidRPr="00BF11D6">
        <w:rPr>
          <w:rFonts w:cs="Arial"/>
          <w:lang w:val="es-CO"/>
        </w:rPr>
        <w:t>.</w:t>
      </w:r>
    </w:p>
    <w:p w14:paraId="55670271" w14:textId="77777777" w:rsidR="00FA19CC" w:rsidRPr="00FA19CC" w:rsidRDefault="00FA19CC" w:rsidP="00BF11D6">
      <w:pPr>
        <w:jc w:val="both"/>
        <w:rPr>
          <w:rFonts w:ascii="Arial" w:hAnsi="Arial" w:cs="Arial"/>
          <w:lang w:val="es-CO"/>
        </w:rPr>
      </w:pPr>
    </w:p>
    <w:p w14:paraId="6BD58EE0" w14:textId="77777777" w:rsidR="00FA19CC" w:rsidRPr="00FA19CC" w:rsidRDefault="00FA19CC" w:rsidP="00BF11D6">
      <w:pPr>
        <w:jc w:val="both"/>
        <w:rPr>
          <w:rFonts w:ascii="Arial" w:hAnsi="Arial" w:cs="Arial"/>
          <w:lang w:val="es-CO"/>
        </w:rPr>
      </w:pPr>
      <w:r w:rsidRPr="00FA19CC">
        <w:rPr>
          <w:rFonts w:ascii="Arial" w:hAnsi="Arial" w:cs="Arial"/>
          <w:lang w:val="es-CO"/>
        </w:rPr>
        <w:t>5. Las demás relacionadas con el desarrollo del objeto contractual.</w:t>
      </w:r>
    </w:p>
    <w:p w14:paraId="7AD721CE" w14:textId="77777777" w:rsidR="00FA19CC" w:rsidRPr="00FA19CC" w:rsidRDefault="00FA19CC" w:rsidP="00BF11D6">
      <w:pPr>
        <w:jc w:val="both"/>
        <w:rPr>
          <w:rFonts w:ascii="Arial" w:hAnsi="Arial" w:cs="Arial"/>
          <w:lang w:val="es-CO"/>
        </w:rPr>
      </w:pPr>
    </w:p>
    <w:p w14:paraId="2A38D48C" w14:textId="3C6FF3A0" w:rsidR="00FA19CC" w:rsidRDefault="00026D4C" w:rsidP="00BF11D6">
      <w:pPr>
        <w:pStyle w:val="Prrafodelista"/>
        <w:numPr>
          <w:ilvl w:val="0"/>
          <w:numId w:val="21"/>
        </w:numPr>
        <w:rPr>
          <w:rFonts w:cs="Arial"/>
          <w:lang w:val="es-CO"/>
        </w:rPr>
      </w:pPr>
      <w:r>
        <w:rPr>
          <w:rFonts w:ascii="ArialMT" w:eastAsiaTheme="minorHAnsi" w:hAnsi="ArialMT" w:cs="ArialMT"/>
          <w:szCs w:val="24"/>
          <w:lang w:val="es-CO"/>
        </w:rPr>
        <w:t xml:space="preserve">Brindé apoyo en la actividad lúdica y recreativa en el barrio ciudad Paraíso, programada por la administración de la </w:t>
      </w:r>
      <w:proofErr w:type="gramStart"/>
      <w:r>
        <w:rPr>
          <w:rFonts w:ascii="ArialMT" w:eastAsiaTheme="minorHAnsi" w:hAnsi="ArialMT" w:cs="ArialMT"/>
          <w:szCs w:val="24"/>
          <w:lang w:val="es-CO"/>
        </w:rPr>
        <w:t>Secretaria</w:t>
      </w:r>
      <w:proofErr w:type="gramEnd"/>
      <w:r>
        <w:rPr>
          <w:rFonts w:ascii="ArialMT" w:eastAsiaTheme="minorHAnsi" w:hAnsi="ArialMT" w:cs="ArialMT"/>
          <w:szCs w:val="24"/>
          <w:lang w:val="es-CO"/>
        </w:rPr>
        <w:t xml:space="preserve"> del Deporte y requerida por la Alcaldía de Santiago de Cali.</w:t>
      </w:r>
    </w:p>
    <w:bookmarkEnd w:id="0"/>
    <w:p w14:paraId="1239B49C" w14:textId="77777777" w:rsidR="00BF11D6" w:rsidRPr="00BF11D6" w:rsidRDefault="00BF11D6" w:rsidP="00BF11D6">
      <w:pPr>
        <w:pStyle w:val="Prrafodelista"/>
        <w:rPr>
          <w:rFonts w:cs="Arial"/>
          <w:lang w:val="es-CO"/>
        </w:rPr>
      </w:pPr>
    </w:p>
    <w:p w14:paraId="79F592D2" w14:textId="0C411E2A" w:rsidR="00A82B09" w:rsidRPr="00905F92" w:rsidRDefault="00A82B09" w:rsidP="00BF11D6">
      <w:pPr>
        <w:jc w:val="both"/>
        <w:rPr>
          <w:rFonts w:ascii="Arial" w:hAnsi="Arial" w:cs="Arial"/>
        </w:rPr>
      </w:pPr>
      <w:r w:rsidRPr="00905F92">
        <w:rPr>
          <w:rFonts w:ascii="Arial" w:hAnsi="Arial" w:cs="Arial"/>
        </w:rPr>
        <w:t>Informe de gestión relacionada con la ejecución de la SEGUNDA CUOTA</w:t>
      </w:r>
    </w:p>
    <w:p w14:paraId="15DEFBCD" w14:textId="77777777" w:rsidR="0092241A" w:rsidRPr="00905F92" w:rsidRDefault="0092241A" w:rsidP="00BF11D6">
      <w:pPr>
        <w:jc w:val="both"/>
        <w:rPr>
          <w:rFonts w:ascii="Arial" w:hAnsi="Arial" w:cs="Arial"/>
        </w:rPr>
      </w:pPr>
    </w:p>
    <w:p w14:paraId="212E58E3" w14:textId="6CE1F0E8" w:rsidR="00026D4C" w:rsidRPr="00026D4C" w:rsidRDefault="0092241A" w:rsidP="00026D4C">
      <w:pPr>
        <w:jc w:val="both"/>
        <w:rPr>
          <w:rFonts w:ascii="Arial" w:hAnsi="Arial" w:cs="Arial"/>
          <w:lang w:val="es-CO"/>
        </w:rPr>
      </w:pPr>
      <w:r w:rsidRPr="00905F92">
        <w:rPr>
          <w:rFonts w:ascii="Arial" w:hAnsi="Arial" w:cs="Arial"/>
        </w:rPr>
        <w:t xml:space="preserve"> </w:t>
      </w:r>
      <w:r w:rsidR="00FA19CC" w:rsidRPr="00FA19CC">
        <w:rPr>
          <w:rFonts w:ascii="Arial" w:hAnsi="Arial" w:cs="Arial"/>
          <w:lang w:val="es-CO"/>
        </w:rPr>
        <w:t>1</w:t>
      </w:r>
      <w:r w:rsidR="00026D4C" w:rsidRPr="00026D4C">
        <w:t xml:space="preserve"> </w:t>
      </w:r>
      <w:proofErr w:type="gramStart"/>
      <w:r w:rsidR="00026D4C" w:rsidRPr="00026D4C">
        <w:rPr>
          <w:rFonts w:ascii="Arial" w:hAnsi="Arial" w:cs="Arial"/>
          <w:lang w:val="es-CO"/>
        </w:rPr>
        <w:t>Brindar</w:t>
      </w:r>
      <w:proofErr w:type="gramEnd"/>
      <w:r w:rsidR="00026D4C" w:rsidRPr="00026D4C">
        <w:rPr>
          <w:rFonts w:ascii="Arial" w:hAnsi="Arial" w:cs="Arial"/>
          <w:lang w:val="es-CO"/>
        </w:rPr>
        <w:t xml:space="preserve"> apoyo en el desarrollo de las actividades formativas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  </w:t>
      </w:r>
    </w:p>
    <w:p w14:paraId="0A14BA0F" w14:textId="77777777" w:rsidR="00026D4C" w:rsidRPr="00026D4C" w:rsidRDefault="00026D4C" w:rsidP="00026D4C">
      <w:pPr>
        <w:jc w:val="both"/>
        <w:rPr>
          <w:rFonts w:ascii="Arial" w:hAnsi="Arial" w:cs="Arial"/>
          <w:lang w:val="es-CO"/>
        </w:rPr>
      </w:pPr>
    </w:p>
    <w:p w14:paraId="64AC023D" w14:textId="77777777" w:rsidR="000F360C" w:rsidRPr="008801F1" w:rsidRDefault="000F360C" w:rsidP="000F360C">
      <w:pPr>
        <w:pStyle w:val="Prrafodelista"/>
        <w:numPr>
          <w:ilvl w:val="0"/>
          <w:numId w:val="21"/>
        </w:numPr>
        <w:adjustRightInd w:val="0"/>
        <w:spacing w:line="276" w:lineRule="auto"/>
        <w:rPr>
          <w:rFonts w:eastAsiaTheme="minorHAnsi" w:cs="Arial"/>
          <w:szCs w:val="24"/>
          <w:lang w:val="es-CO"/>
        </w:rPr>
      </w:pPr>
      <w:r>
        <w:rPr>
          <w:rFonts w:eastAsiaTheme="minorHAnsi" w:cs="Arial"/>
          <w:szCs w:val="24"/>
          <w:lang w:val="es-CO"/>
        </w:rPr>
        <w:t>C</w:t>
      </w:r>
      <w:r w:rsidRPr="008801F1">
        <w:rPr>
          <w:rFonts w:eastAsiaTheme="minorHAnsi" w:cs="Arial"/>
          <w:szCs w:val="24"/>
          <w:lang w:val="es-CO"/>
        </w:rPr>
        <w:t>olabor</w:t>
      </w:r>
      <w:r>
        <w:rPr>
          <w:rFonts w:eastAsiaTheme="minorHAnsi" w:cs="Arial"/>
          <w:szCs w:val="24"/>
          <w:lang w:val="es-CO"/>
        </w:rPr>
        <w:t>é</w:t>
      </w:r>
      <w:r w:rsidRPr="008801F1">
        <w:rPr>
          <w:rFonts w:eastAsiaTheme="minorHAnsi" w:cs="Arial"/>
          <w:szCs w:val="24"/>
          <w:lang w:val="es-CO"/>
        </w:rPr>
        <w:t xml:space="preserve"> en la implementación de las actividades pedagógicas dirigidas al grupo de primera infancia de la UTH Alegres Sabios, ubicado en el Barrio Aguacatal, Comuna 1, mediante la organización de dinámicas de juego lúdico y recreativo para los niños.</w:t>
      </w:r>
    </w:p>
    <w:p w14:paraId="35DEB78D" w14:textId="77777777" w:rsidR="000F360C" w:rsidRPr="00B9389C" w:rsidRDefault="000F360C" w:rsidP="000F360C">
      <w:pPr>
        <w:pStyle w:val="Prrafodelista"/>
        <w:numPr>
          <w:ilvl w:val="0"/>
          <w:numId w:val="21"/>
        </w:numPr>
        <w:adjustRightInd w:val="0"/>
        <w:spacing w:line="276" w:lineRule="auto"/>
        <w:rPr>
          <w:rFonts w:eastAsiaTheme="minorHAnsi" w:cs="Arial"/>
          <w:szCs w:val="24"/>
          <w:lang w:val="es-CO"/>
        </w:rPr>
      </w:pPr>
      <w:r>
        <w:rPr>
          <w:rFonts w:eastAsiaTheme="minorHAnsi" w:cs="Arial"/>
          <w:szCs w:val="24"/>
          <w:lang w:val="es-CO"/>
        </w:rPr>
        <w:t>P</w:t>
      </w:r>
      <w:r w:rsidRPr="008801F1">
        <w:rPr>
          <w:rFonts w:eastAsiaTheme="minorHAnsi" w:cs="Arial"/>
          <w:szCs w:val="24"/>
          <w:lang w:val="es-CO"/>
        </w:rPr>
        <w:t>resent</w:t>
      </w:r>
      <w:r>
        <w:rPr>
          <w:rFonts w:eastAsiaTheme="minorHAnsi" w:cs="Arial"/>
          <w:szCs w:val="24"/>
          <w:lang w:val="es-CO"/>
        </w:rPr>
        <w:t>é</w:t>
      </w:r>
      <w:r w:rsidRPr="008801F1">
        <w:rPr>
          <w:rFonts w:eastAsiaTheme="minorHAnsi" w:cs="Arial"/>
          <w:szCs w:val="24"/>
          <w:lang w:val="es-CO"/>
        </w:rPr>
        <w:t xml:space="preserve"> el cronograma de actividades P009.F021 fundamental para la realización de actividades durante el periodo de trabajo</w:t>
      </w:r>
    </w:p>
    <w:p w14:paraId="3EEA3EAE" w14:textId="77777777" w:rsidR="00026D4C" w:rsidRPr="00026D4C" w:rsidRDefault="00026D4C" w:rsidP="00026D4C">
      <w:pPr>
        <w:jc w:val="both"/>
        <w:rPr>
          <w:rFonts w:ascii="Arial" w:hAnsi="Arial" w:cs="Arial"/>
          <w:lang w:val="es-CO"/>
        </w:rPr>
      </w:pPr>
    </w:p>
    <w:p w14:paraId="3B737C44" w14:textId="77777777" w:rsidR="00026D4C" w:rsidRPr="00026D4C" w:rsidRDefault="00026D4C" w:rsidP="00026D4C">
      <w:pPr>
        <w:jc w:val="both"/>
        <w:rPr>
          <w:rFonts w:ascii="Arial" w:hAnsi="Arial" w:cs="Arial"/>
          <w:lang w:val="es-CO"/>
        </w:rPr>
      </w:pPr>
      <w:r w:rsidRPr="00026D4C">
        <w:rPr>
          <w:rFonts w:ascii="Arial" w:hAnsi="Arial" w:cs="Arial"/>
          <w:lang w:val="es-CO"/>
        </w:rPr>
        <w:t xml:space="preserve">2. Apoyar en la elaboración y presentación de informes, en el registro de beneficiarios a través de la plataforma SIDER, en la recopilación de registros fotográficos, o en la actualización de bases de datos asociadas a las jornadas y eventos realizados.  </w:t>
      </w:r>
    </w:p>
    <w:p w14:paraId="58731B7C" w14:textId="77777777" w:rsidR="00026D4C" w:rsidRPr="00026D4C" w:rsidRDefault="00026D4C" w:rsidP="00026D4C">
      <w:pPr>
        <w:jc w:val="both"/>
        <w:rPr>
          <w:rFonts w:ascii="Arial" w:hAnsi="Arial" w:cs="Arial"/>
          <w:lang w:val="es-CO"/>
        </w:rPr>
      </w:pPr>
    </w:p>
    <w:p w14:paraId="76B331D6" w14:textId="77777777" w:rsidR="000F360C" w:rsidRPr="000F360C" w:rsidRDefault="000F360C" w:rsidP="000F360C">
      <w:pPr>
        <w:pStyle w:val="Prrafodelista"/>
        <w:numPr>
          <w:ilvl w:val="0"/>
          <w:numId w:val="26"/>
        </w:numPr>
        <w:adjustRightInd w:val="0"/>
        <w:spacing w:line="276" w:lineRule="auto"/>
        <w:rPr>
          <w:rFonts w:eastAsiaTheme="minorHAnsi" w:cs="Arial"/>
          <w:lang w:val="es-CO"/>
        </w:rPr>
      </w:pPr>
      <w:r w:rsidRPr="000F360C">
        <w:rPr>
          <w:rFonts w:eastAsiaTheme="minorHAnsi" w:cs="Arial"/>
          <w:lang w:val="es-CO"/>
        </w:rPr>
        <w:t>Colaboré de manera constante en la actualización de los datos de los usuarios registrados en la plataforma SIDER, conforme a la información consignada en las fichas correspondientes.</w:t>
      </w:r>
    </w:p>
    <w:p w14:paraId="36B22BCC" w14:textId="77777777" w:rsidR="00026D4C" w:rsidRPr="00026D4C" w:rsidRDefault="00026D4C" w:rsidP="00026D4C">
      <w:pPr>
        <w:jc w:val="both"/>
        <w:rPr>
          <w:rFonts w:ascii="Arial" w:hAnsi="Arial" w:cs="Arial"/>
          <w:lang w:val="es-CO"/>
        </w:rPr>
      </w:pPr>
    </w:p>
    <w:p w14:paraId="6C46F1B2" w14:textId="77777777" w:rsidR="00026D4C" w:rsidRPr="00026D4C" w:rsidRDefault="00026D4C" w:rsidP="00026D4C">
      <w:pPr>
        <w:jc w:val="both"/>
        <w:rPr>
          <w:rFonts w:ascii="Arial" w:hAnsi="Arial" w:cs="Arial"/>
          <w:lang w:val="es-CO"/>
        </w:rPr>
      </w:pPr>
      <w:r w:rsidRPr="00026D4C">
        <w:rPr>
          <w:rFonts w:ascii="Arial" w:hAnsi="Arial" w:cs="Arial"/>
          <w:lang w:val="es-CO"/>
        </w:rPr>
        <w:t>3. Asistir o brindar apoyo en reuniones, capacitaciones o espacios formativos convocados por el área de Fomento, o que estén directamente relacionados con las funciones del cargo y el desarrollo del programa.</w:t>
      </w:r>
    </w:p>
    <w:p w14:paraId="78B32987" w14:textId="77777777" w:rsidR="00026D4C" w:rsidRPr="00026D4C" w:rsidRDefault="00026D4C" w:rsidP="00026D4C">
      <w:pPr>
        <w:jc w:val="both"/>
        <w:rPr>
          <w:rFonts w:ascii="Arial" w:hAnsi="Arial" w:cs="Arial"/>
          <w:lang w:val="es-CO"/>
        </w:rPr>
      </w:pPr>
    </w:p>
    <w:p w14:paraId="06F495F7" w14:textId="227CEA6C" w:rsidR="00026D4C" w:rsidRPr="000F360C" w:rsidRDefault="000F360C" w:rsidP="000F360C">
      <w:pPr>
        <w:pStyle w:val="Prrafodelista"/>
        <w:numPr>
          <w:ilvl w:val="0"/>
          <w:numId w:val="26"/>
        </w:numPr>
        <w:rPr>
          <w:rFonts w:cs="Arial"/>
          <w:lang w:val="es-CO"/>
        </w:rPr>
      </w:pPr>
      <w:r w:rsidRPr="000F360C">
        <w:rPr>
          <w:rFonts w:cs="Arial"/>
          <w:color w:val="000000"/>
          <w:lang w:val="es-CO"/>
        </w:rPr>
        <w:t>Participé en la jornada de socialización virtual convocada por el líder zonal, en la cual se abordaron aspectos relacionados con la planificación de acciones dirigidas a los grupos infantiles en el entorno comunitario</w:t>
      </w:r>
      <w:r>
        <w:rPr>
          <w:rFonts w:cs="Arial"/>
          <w:color w:val="000000"/>
          <w:lang w:val="es-CO"/>
        </w:rPr>
        <w:t>.</w:t>
      </w:r>
    </w:p>
    <w:p w14:paraId="262990B0" w14:textId="77777777" w:rsidR="000F360C" w:rsidRPr="000F360C" w:rsidRDefault="000F360C" w:rsidP="000F360C">
      <w:pPr>
        <w:pStyle w:val="Prrafodelista"/>
        <w:ind w:left="777"/>
        <w:rPr>
          <w:rFonts w:cs="Arial"/>
          <w:lang w:val="es-CO"/>
        </w:rPr>
      </w:pPr>
    </w:p>
    <w:p w14:paraId="7029CA7E" w14:textId="77777777" w:rsidR="00026D4C" w:rsidRPr="00026D4C" w:rsidRDefault="00026D4C" w:rsidP="00026D4C">
      <w:pPr>
        <w:jc w:val="both"/>
        <w:rPr>
          <w:rFonts w:ascii="Arial" w:hAnsi="Arial" w:cs="Arial"/>
          <w:lang w:val="es-CO"/>
        </w:rPr>
      </w:pPr>
      <w:r w:rsidRPr="00026D4C">
        <w:rPr>
          <w:rFonts w:ascii="Arial" w:hAnsi="Arial" w:cs="Arial"/>
          <w:lang w:val="es-CO"/>
        </w:rPr>
        <w:t xml:space="preserve">4. Brindar apoyo en actividades operativas, logísticas o asistenciales de carácter misional, requeridas por la Secretaría del Deporte y la Recreación, en cumplimiento del objeto contractual.  </w:t>
      </w:r>
    </w:p>
    <w:p w14:paraId="0E4A3299" w14:textId="77777777" w:rsidR="00026D4C" w:rsidRPr="00026D4C" w:rsidRDefault="00026D4C" w:rsidP="00026D4C">
      <w:pPr>
        <w:jc w:val="both"/>
        <w:rPr>
          <w:rFonts w:ascii="Arial" w:hAnsi="Arial" w:cs="Arial"/>
          <w:lang w:val="es-CO"/>
        </w:rPr>
      </w:pPr>
    </w:p>
    <w:p w14:paraId="4F83BD92" w14:textId="6E22181A" w:rsidR="00026D4C" w:rsidRPr="000F360C" w:rsidRDefault="000F360C" w:rsidP="000F360C">
      <w:pPr>
        <w:pStyle w:val="Prrafodelista"/>
        <w:numPr>
          <w:ilvl w:val="0"/>
          <w:numId w:val="26"/>
        </w:numPr>
        <w:rPr>
          <w:rFonts w:cs="Arial"/>
          <w:lang w:val="es-CO"/>
        </w:rPr>
      </w:pPr>
      <w:r>
        <w:rPr>
          <w:rFonts w:cs="Arial"/>
          <w:color w:val="000000"/>
          <w:szCs w:val="24"/>
          <w:lang w:val="es-CO"/>
        </w:rPr>
        <w:t>L</w:t>
      </w:r>
      <w:r w:rsidRPr="005B6C79">
        <w:rPr>
          <w:rFonts w:ascii="ArialMT" w:eastAsiaTheme="minorHAnsi" w:hAnsi="ArialMT" w:cs="ArialMT"/>
          <w:szCs w:val="24"/>
          <w:lang w:val="es-CO"/>
        </w:rPr>
        <w:t>lev</w:t>
      </w:r>
      <w:r>
        <w:rPr>
          <w:rFonts w:ascii="ArialMT" w:eastAsiaTheme="minorHAnsi" w:hAnsi="ArialMT" w:cs="ArialMT"/>
          <w:szCs w:val="24"/>
          <w:lang w:val="es-CO"/>
        </w:rPr>
        <w:t>é</w:t>
      </w:r>
      <w:r w:rsidRPr="005B6C79">
        <w:rPr>
          <w:rFonts w:ascii="ArialMT" w:eastAsiaTheme="minorHAnsi" w:hAnsi="ArialMT" w:cs="ArialMT"/>
          <w:szCs w:val="24"/>
          <w:lang w:val="es-CO"/>
        </w:rPr>
        <w:t xml:space="preserve"> a cabo la verificación del contenido alojado en el Drive correspondiente al Sistema de Gestión de Calidad, con el propósito de actualizar la información registrada</w:t>
      </w:r>
      <w:r w:rsidR="00026D4C" w:rsidRPr="000F360C">
        <w:rPr>
          <w:rFonts w:cs="Arial"/>
          <w:lang w:val="es-CO"/>
        </w:rPr>
        <w:t>.</w:t>
      </w:r>
    </w:p>
    <w:p w14:paraId="0C0C6767" w14:textId="77777777" w:rsidR="00026D4C" w:rsidRPr="00026D4C" w:rsidRDefault="00026D4C" w:rsidP="00026D4C">
      <w:pPr>
        <w:jc w:val="both"/>
        <w:rPr>
          <w:rFonts w:ascii="Arial" w:hAnsi="Arial" w:cs="Arial"/>
          <w:lang w:val="es-CO"/>
        </w:rPr>
      </w:pPr>
    </w:p>
    <w:p w14:paraId="52E79A55" w14:textId="77777777" w:rsidR="00026D4C" w:rsidRPr="00026D4C" w:rsidRDefault="00026D4C" w:rsidP="00026D4C">
      <w:pPr>
        <w:jc w:val="both"/>
        <w:rPr>
          <w:rFonts w:ascii="Arial" w:hAnsi="Arial" w:cs="Arial"/>
          <w:lang w:val="es-CO"/>
        </w:rPr>
      </w:pPr>
      <w:r w:rsidRPr="00026D4C">
        <w:rPr>
          <w:rFonts w:ascii="Arial" w:hAnsi="Arial" w:cs="Arial"/>
          <w:lang w:val="es-CO"/>
        </w:rPr>
        <w:t>5. Las demás relacionadas con el desarrollo del objeto contractual.</w:t>
      </w:r>
    </w:p>
    <w:p w14:paraId="1A188666" w14:textId="77777777" w:rsidR="00026D4C" w:rsidRPr="00026D4C" w:rsidRDefault="00026D4C" w:rsidP="00026D4C">
      <w:pPr>
        <w:jc w:val="both"/>
        <w:rPr>
          <w:rFonts w:ascii="Arial" w:hAnsi="Arial" w:cs="Arial"/>
          <w:lang w:val="es-CO"/>
        </w:rPr>
      </w:pPr>
    </w:p>
    <w:p w14:paraId="39E8B086" w14:textId="77777777" w:rsidR="00026D4C" w:rsidRPr="000F360C" w:rsidRDefault="00026D4C" w:rsidP="000F360C">
      <w:pPr>
        <w:pStyle w:val="Prrafodelista"/>
        <w:numPr>
          <w:ilvl w:val="0"/>
          <w:numId w:val="26"/>
        </w:numPr>
        <w:rPr>
          <w:rFonts w:cs="Arial"/>
          <w:lang w:val="es-CO"/>
        </w:rPr>
      </w:pPr>
      <w:r w:rsidRPr="000F360C">
        <w:rPr>
          <w:rFonts w:cs="Arial"/>
          <w:lang w:val="es-CO"/>
        </w:rPr>
        <w:t xml:space="preserve">Brindé apoyo en la actividad lúdica y recreativa en el barrio ciudad Paraíso, programada por la administración de la </w:t>
      </w:r>
      <w:proofErr w:type="gramStart"/>
      <w:r w:rsidRPr="000F360C">
        <w:rPr>
          <w:rFonts w:cs="Arial"/>
          <w:lang w:val="es-CO"/>
        </w:rPr>
        <w:t>Secretaria</w:t>
      </w:r>
      <w:proofErr w:type="gramEnd"/>
      <w:r w:rsidRPr="000F360C">
        <w:rPr>
          <w:rFonts w:cs="Arial"/>
          <w:lang w:val="es-CO"/>
        </w:rPr>
        <w:t xml:space="preserve"> del Deporte y requerida por la Alcaldía de Santiago de Cali.</w:t>
      </w:r>
    </w:p>
    <w:p w14:paraId="02025DA5" w14:textId="2EC8EABC" w:rsidR="007C5227" w:rsidRPr="00026D4C" w:rsidRDefault="007C5227" w:rsidP="00026D4C">
      <w:pPr>
        <w:jc w:val="both"/>
        <w:rPr>
          <w:rFonts w:ascii="Arial" w:hAnsi="Arial" w:cs="Arial"/>
          <w:lang w:val="es-CO"/>
        </w:rPr>
      </w:pPr>
    </w:p>
    <w:p w14:paraId="2FCF3538" w14:textId="6532B46F" w:rsidR="007C5227" w:rsidRPr="00905F92" w:rsidRDefault="007C5227" w:rsidP="00905F92">
      <w:pPr>
        <w:rPr>
          <w:rFonts w:ascii="Arial" w:hAnsi="Arial" w:cs="Arial"/>
        </w:rPr>
      </w:pPr>
      <w:r w:rsidRPr="00905F92">
        <w:rPr>
          <w:rFonts w:ascii="Arial" w:hAnsi="Arial" w:cs="Arial"/>
        </w:rPr>
        <w:t>Informe de gestión relacionada con la ejecución de la TERCERA CUOTA</w:t>
      </w:r>
    </w:p>
    <w:p w14:paraId="3B397A9D" w14:textId="77777777" w:rsidR="007C5227" w:rsidRPr="00905F92" w:rsidRDefault="007C5227" w:rsidP="00905F92">
      <w:pPr>
        <w:rPr>
          <w:rFonts w:ascii="Arial" w:hAnsi="Arial" w:cs="Arial"/>
        </w:rPr>
      </w:pPr>
    </w:p>
    <w:p w14:paraId="2F826D94" w14:textId="77777777" w:rsidR="000F360C" w:rsidRPr="00026D4C" w:rsidRDefault="000F360C" w:rsidP="000F360C">
      <w:pPr>
        <w:jc w:val="both"/>
        <w:rPr>
          <w:rFonts w:ascii="Arial" w:hAnsi="Arial" w:cs="Arial"/>
          <w:lang w:val="es-CO"/>
        </w:rPr>
      </w:pPr>
      <w:r w:rsidRPr="00FA19CC">
        <w:rPr>
          <w:rFonts w:ascii="Arial" w:hAnsi="Arial" w:cs="Arial"/>
          <w:lang w:val="es-CO"/>
        </w:rPr>
        <w:t>1</w:t>
      </w:r>
      <w:r w:rsidRPr="00026D4C">
        <w:t xml:space="preserve"> </w:t>
      </w:r>
      <w:proofErr w:type="gramStart"/>
      <w:r w:rsidRPr="00026D4C">
        <w:rPr>
          <w:rFonts w:ascii="Arial" w:hAnsi="Arial" w:cs="Arial"/>
          <w:lang w:val="es-CO"/>
        </w:rPr>
        <w:t>Brindar</w:t>
      </w:r>
      <w:proofErr w:type="gramEnd"/>
      <w:r w:rsidRPr="00026D4C">
        <w:rPr>
          <w:rFonts w:ascii="Arial" w:hAnsi="Arial" w:cs="Arial"/>
          <w:lang w:val="es-CO"/>
        </w:rPr>
        <w:t xml:space="preserve"> apoyo en el desarrollo de las actividades formativas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  </w:t>
      </w:r>
    </w:p>
    <w:p w14:paraId="39B28ED9" w14:textId="77777777" w:rsidR="000F360C" w:rsidRPr="00026D4C" w:rsidRDefault="000F360C" w:rsidP="000F360C">
      <w:pPr>
        <w:jc w:val="both"/>
        <w:rPr>
          <w:rFonts w:ascii="Arial" w:hAnsi="Arial" w:cs="Arial"/>
          <w:lang w:val="es-CO"/>
        </w:rPr>
      </w:pPr>
    </w:p>
    <w:p w14:paraId="1EDEEB4E" w14:textId="77777777" w:rsidR="00881D2E" w:rsidRPr="00881D2E" w:rsidRDefault="00881D2E" w:rsidP="00881D2E">
      <w:pPr>
        <w:pStyle w:val="Prrafodelista"/>
        <w:numPr>
          <w:ilvl w:val="0"/>
          <w:numId w:val="21"/>
        </w:numPr>
        <w:rPr>
          <w:rFonts w:eastAsiaTheme="minorHAnsi" w:cs="Arial"/>
          <w:szCs w:val="24"/>
          <w:lang w:val="es-CO"/>
        </w:rPr>
      </w:pPr>
      <w:r w:rsidRPr="00881D2E">
        <w:rPr>
          <w:rFonts w:eastAsiaTheme="minorHAnsi" w:cs="Arial"/>
          <w:szCs w:val="24"/>
          <w:lang w:val="es-CO"/>
        </w:rPr>
        <w:t>Apoyé la ejecución de las actividades pedagógicas orientadas al grupo de primera infancia del Grupo Comunitario Los Lotes, ubicado en el barrio Vista Hermosa, Comuna 1, a través de la organización de dinámicas lúdicas y recreativas dirigidas a los niños.</w:t>
      </w:r>
    </w:p>
    <w:p w14:paraId="121EEAA2" w14:textId="32C9BB95" w:rsidR="000F360C" w:rsidRPr="008801F1" w:rsidRDefault="000F360C" w:rsidP="00881D2E">
      <w:pPr>
        <w:pStyle w:val="Prrafodelista"/>
        <w:adjustRightInd w:val="0"/>
        <w:spacing w:line="276" w:lineRule="auto"/>
        <w:rPr>
          <w:rFonts w:eastAsiaTheme="minorHAnsi" w:cs="Arial"/>
          <w:szCs w:val="24"/>
          <w:lang w:val="es-CO"/>
        </w:rPr>
      </w:pPr>
    </w:p>
    <w:p w14:paraId="09D7DF44" w14:textId="002E1DF2" w:rsidR="00881D2E" w:rsidRDefault="00881D2E" w:rsidP="00881D2E">
      <w:pPr>
        <w:pStyle w:val="Prrafodelista"/>
        <w:numPr>
          <w:ilvl w:val="0"/>
          <w:numId w:val="21"/>
        </w:numPr>
        <w:adjustRightInd w:val="0"/>
        <w:spacing w:line="276" w:lineRule="auto"/>
        <w:rPr>
          <w:rFonts w:eastAsiaTheme="minorHAnsi" w:cs="Arial"/>
          <w:lang w:val="es-CO"/>
        </w:rPr>
      </w:pPr>
      <w:r w:rsidRPr="00881D2E">
        <w:rPr>
          <w:rFonts w:eastAsiaTheme="minorHAnsi" w:cs="Arial"/>
          <w:lang w:val="es-CO"/>
        </w:rPr>
        <w:t>Presenté el cronograma de actividades P009.F021, el cual constituye un insumo fundamental para la planificación y ejecución de las actividades programadas durante el periodo de trabajo.</w:t>
      </w:r>
    </w:p>
    <w:p w14:paraId="4741FDB5" w14:textId="77777777" w:rsidR="00111332" w:rsidRPr="00111332" w:rsidRDefault="00111332" w:rsidP="00111332">
      <w:pPr>
        <w:pStyle w:val="Prrafodelista"/>
        <w:rPr>
          <w:rFonts w:eastAsiaTheme="minorHAnsi" w:cs="Arial"/>
          <w:lang w:val="es-CO"/>
        </w:rPr>
      </w:pPr>
    </w:p>
    <w:p w14:paraId="5FC067CA" w14:textId="77777777" w:rsidR="000F360C" w:rsidRPr="00026D4C" w:rsidRDefault="000F360C" w:rsidP="000F360C">
      <w:pPr>
        <w:jc w:val="both"/>
        <w:rPr>
          <w:rFonts w:ascii="Arial" w:hAnsi="Arial" w:cs="Arial"/>
          <w:lang w:val="es-CO"/>
        </w:rPr>
      </w:pPr>
      <w:r w:rsidRPr="00026D4C">
        <w:rPr>
          <w:rFonts w:ascii="Arial" w:hAnsi="Arial" w:cs="Arial"/>
          <w:lang w:val="es-CO"/>
        </w:rPr>
        <w:t xml:space="preserve">2. Apoyar en la elaboración y presentación de informes, en el registro de beneficiarios a través de la plataforma SIDER, en la recopilación de registros fotográficos, o en la actualización de bases de datos asociadas a las jornadas y eventos realizados.  </w:t>
      </w:r>
    </w:p>
    <w:p w14:paraId="735A87AC" w14:textId="77777777" w:rsidR="000F360C" w:rsidRPr="00026D4C" w:rsidRDefault="000F360C" w:rsidP="000F360C">
      <w:pPr>
        <w:jc w:val="both"/>
        <w:rPr>
          <w:rFonts w:ascii="Arial" w:hAnsi="Arial" w:cs="Arial"/>
          <w:lang w:val="es-CO"/>
        </w:rPr>
      </w:pPr>
    </w:p>
    <w:p w14:paraId="7313C2C6" w14:textId="65564B11" w:rsidR="000F360C" w:rsidRPr="000F360C" w:rsidRDefault="00111332" w:rsidP="000F360C">
      <w:pPr>
        <w:pStyle w:val="Prrafodelista"/>
        <w:numPr>
          <w:ilvl w:val="0"/>
          <w:numId w:val="26"/>
        </w:numPr>
        <w:adjustRightInd w:val="0"/>
        <w:spacing w:line="276" w:lineRule="auto"/>
        <w:rPr>
          <w:rFonts w:eastAsiaTheme="minorHAnsi" w:cs="Arial"/>
          <w:lang w:val="es-CO"/>
        </w:rPr>
      </w:pPr>
      <w:r w:rsidRPr="00111332">
        <w:rPr>
          <w:rFonts w:eastAsiaTheme="minorHAnsi" w:cs="Arial"/>
          <w:lang w:val="es-CO"/>
        </w:rPr>
        <w:t>Colaboré de manera permanente en la actualización de los datos de los usuarios registrados en la plataforma SIDER, conforme a la información registrada en las fichas correspondientes</w:t>
      </w:r>
      <w:r w:rsidR="000F360C" w:rsidRPr="000F360C">
        <w:rPr>
          <w:rFonts w:eastAsiaTheme="minorHAnsi" w:cs="Arial"/>
          <w:lang w:val="es-CO"/>
        </w:rPr>
        <w:t>.</w:t>
      </w:r>
    </w:p>
    <w:p w14:paraId="58241858" w14:textId="77777777" w:rsidR="000F360C" w:rsidRPr="00026D4C" w:rsidRDefault="000F360C" w:rsidP="000F360C">
      <w:pPr>
        <w:jc w:val="both"/>
        <w:rPr>
          <w:rFonts w:ascii="Arial" w:hAnsi="Arial" w:cs="Arial"/>
          <w:lang w:val="es-CO"/>
        </w:rPr>
      </w:pPr>
    </w:p>
    <w:p w14:paraId="7BC6CFE4" w14:textId="77777777" w:rsidR="000F360C" w:rsidRPr="00026D4C" w:rsidRDefault="000F360C" w:rsidP="000F360C">
      <w:pPr>
        <w:jc w:val="both"/>
        <w:rPr>
          <w:rFonts w:ascii="Arial" w:hAnsi="Arial" w:cs="Arial"/>
          <w:lang w:val="es-CO"/>
        </w:rPr>
      </w:pPr>
      <w:r w:rsidRPr="00026D4C">
        <w:rPr>
          <w:rFonts w:ascii="Arial" w:hAnsi="Arial" w:cs="Arial"/>
          <w:lang w:val="es-CO"/>
        </w:rPr>
        <w:t>3. Asistir o brindar apoyo en reuniones, capacitaciones o espacios formativos convocados por el área de Fomento, o que estén directamente relacionados con las funciones del cargo y el desarrollo del programa.</w:t>
      </w:r>
    </w:p>
    <w:p w14:paraId="15225B90" w14:textId="77777777" w:rsidR="000F360C" w:rsidRPr="00026D4C" w:rsidRDefault="000F360C" w:rsidP="000F360C">
      <w:pPr>
        <w:jc w:val="both"/>
        <w:rPr>
          <w:rFonts w:ascii="Arial" w:hAnsi="Arial" w:cs="Arial"/>
          <w:lang w:val="es-CO"/>
        </w:rPr>
      </w:pPr>
    </w:p>
    <w:p w14:paraId="621F4EFE" w14:textId="30B25D51" w:rsidR="000F360C" w:rsidRPr="000F360C" w:rsidRDefault="00111332" w:rsidP="000F360C">
      <w:pPr>
        <w:pStyle w:val="Prrafodelista"/>
        <w:numPr>
          <w:ilvl w:val="0"/>
          <w:numId w:val="26"/>
        </w:numPr>
        <w:rPr>
          <w:rFonts w:cs="Arial"/>
          <w:lang w:val="es-CO"/>
        </w:rPr>
      </w:pPr>
      <w:r w:rsidRPr="00111332">
        <w:rPr>
          <w:rFonts w:cs="Arial"/>
          <w:color w:val="000000"/>
          <w:lang w:val="es-CO"/>
        </w:rPr>
        <w:t>Participé en la jornada de socialización virtual convocada por el líder zonal, en la que se trataron temas relacionados con la planificación de acciones orientadas a los grupos infantiles en el entorno comunitario, así como la revisión de formatos del Sistema de Gestión de la Calidad</w:t>
      </w:r>
      <w:r w:rsidR="000F360C">
        <w:rPr>
          <w:rFonts w:cs="Arial"/>
          <w:color w:val="000000"/>
          <w:lang w:val="es-CO"/>
        </w:rPr>
        <w:t>.</w:t>
      </w:r>
    </w:p>
    <w:p w14:paraId="66266281" w14:textId="77777777" w:rsidR="000F360C" w:rsidRPr="000F360C" w:rsidRDefault="000F360C" w:rsidP="000F360C">
      <w:pPr>
        <w:pStyle w:val="Prrafodelista"/>
        <w:ind w:left="777"/>
        <w:rPr>
          <w:rFonts w:cs="Arial"/>
          <w:lang w:val="es-CO"/>
        </w:rPr>
      </w:pPr>
    </w:p>
    <w:p w14:paraId="699DCED8" w14:textId="77777777" w:rsidR="000F360C" w:rsidRPr="00026D4C" w:rsidRDefault="000F360C" w:rsidP="000F360C">
      <w:pPr>
        <w:jc w:val="both"/>
        <w:rPr>
          <w:rFonts w:ascii="Arial" w:hAnsi="Arial" w:cs="Arial"/>
          <w:lang w:val="es-CO"/>
        </w:rPr>
      </w:pPr>
      <w:r w:rsidRPr="00026D4C">
        <w:rPr>
          <w:rFonts w:ascii="Arial" w:hAnsi="Arial" w:cs="Arial"/>
          <w:lang w:val="es-CO"/>
        </w:rPr>
        <w:t xml:space="preserve">4. Brindar apoyo en actividades operativas, logísticas o asistenciales de carácter misional, requeridas por la Secretaría del Deporte y la Recreación, en cumplimiento del objeto contractual.  </w:t>
      </w:r>
    </w:p>
    <w:p w14:paraId="66152875" w14:textId="77777777" w:rsidR="000F360C" w:rsidRPr="00026D4C" w:rsidRDefault="000F360C" w:rsidP="000F360C">
      <w:pPr>
        <w:jc w:val="both"/>
        <w:rPr>
          <w:rFonts w:ascii="Arial" w:hAnsi="Arial" w:cs="Arial"/>
          <w:lang w:val="es-CO"/>
        </w:rPr>
      </w:pPr>
    </w:p>
    <w:p w14:paraId="20EDFB28" w14:textId="77777777" w:rsidR="00111332" w:rsidRPr="00111332" w:rsidRDefault="00111332" w:rsidP="00111332">
      <w:pPr>
        <w:pStyle w:val="Prrafodelista"/>
        <w:numPr>
          <w:ilvl w:val="0"/>
          <w:numId w:val="26"/>
        </w:numPr>
        <w:rPr>
          <w:rFonts w:cs="Arial"/>
          <w:color w:val="000000"/>
          <w:szCs w:val="24"/>
          <w:lang w:val="es-CO"/>
        </w:rPr>
      </w:pPr>
      <w:r w:rsidRPr="00111332">
        <w:rPr>
          <w:rFonts w:cs="Arial"/>
          <w:color w:val="000000"/>
          <w:szCs w:val="24"/>
          <w:lang w:val="es-CO"/>
        </w:rPr>
        <w:t>Realicé la revisión y actualización del contenido almacenado en el Drive del Sistema de Gestión de Calidad, con el fin de mantener la información al día.</w:t>
      </w:r>
    </w:p>
    <w:p w14:paraId="15DC77BF" w14:textId="77777777" w:rsidR="000F360C" w:rsidRPr="00026D4C" w:rsidRDefault="000F360C" w:rsidP="000F360C">
      <w:pPr>
        <w:jc w:val="both"/>
        <w:rPr>
          <w:rFonts w:ascii="Arial" w:hAnsi="Arial" w:cs="Arial"/>
          <w:lang w:val="es-CO"/>
        </w:rPr>
      </w:pPr>
    </w:p>
    <w:p w14:paraId="45EA91E9" w14:textId="77777777" w:rsidR="000F360C" w:rsidRPr="00026D4C" w:rsidRDefault="000F360C" w:rsidP="000F360C">
      <w:pPr>
        <w:jc w:val="both"/>
        <w:rPr>
          <w:rFonts w:ascii="Arial" w:hAnsi="Arial" w:cs="Arial"/>
          <w:lang w:val="es-CO"/>
        </w:rPr>
      </w:pPr>
      <w:r w:rsidRPr="00026D4C">
        <w:rPr>
          <w:rFonts w:ascii="Arial" w:hAnsi="Arial" w:cs="Arial"/>
          <w:lang w:val="es-CO"/>
        </w:rPr>
        <w:t>5. Las demás relacionadas con el desarrollo del objeto contractual.</w:t>
      </w:r>
    </w:p>
    <w:p w14:paraId="52EC61F9" w14:textId="77777777" w:rsidR="000F360C" w:rsidRPr="00026D4C" w:rsidRDefault="000F360C" w:rsidP="000F360C">
      <w:pPr>
        <w:jc w:val="both"/>
        <w:rPr>
          <w:rFonts w:ascii="Arial" w:hAnsi="Arial" w:cs="Arial"/>
          <w:lang w:val="es-CO"/>
        </w:rPr>
      </w:pPr>
    </w:p>
    <w:p w14:paraId="51776E7D" w14:textId="6FA3CCC5" w:rsidR="000F360C" w:rsidRPr="000F360C" w:rsidRDefault="00111332" w:rsidP="000F360C">
      <w:pPr>
        <w:pStyle w:val="Prrafodelista"/>
        <w:numPr>
          <w:ilvl w:val="0"/>
          <w:numId w:val="26"/>
        </w:numPr>
        <w:rPr>
          <w:rFonts w:cs="Arial"/>
          <w:lang w:val="es-CO"/>
        </w:rPr>
      </w:pPr>
      <w:r w:rsidRPr="00111332">
        <w:rPr>
          <w:rFonts w:cs="Arial"/>
          <w:lang w:val="es-CO"/>
        </w:rPr>
        <w:t>Entregué el formato F009.F010, en el cual se detalla el desarrollo de las actividades previstas para las jornadas de atención programadas con los niños</w:t>
      </w:r>
      <w:r w:rsidR="000F360C" w:rsidRPr="000F360C">
        <w:rPr>
          <w:rFonts w:cs="Arial"/>
          <w:lang w:val="es-CO"/>
        </w:rPr>
        <w:t>.</w:t>
      </w:r>
    </w:p>
    <w:p w14:paraId="569C7F0C" w14:textId="20351564" w:rsidR="00393035" w:rsidRPr="00AD0CC0" w:rsidRDefault="00393035" w:rsidP="000F360C">
      <w:pPr>
        <w:adjustRightInd w:val="0"/>
        <w:jc w:val="both"/>
        <w:rPr>
          <w:rFonts w:ascii="ArialMT" w:eastAsiaTheme="minorHAnsi" w:hAnsi="ArialMT" w:cs="ArialMT"/>
          <w:lang w:val="es-CO"/>
        </w:rPr>
      </w:pPr>
    </w:p>
    <w:p w14:paraId="124C6FC4" w14:textId="77777777" w:rsidR="00393035" w:rsidRPr="00393035" w:rsidRDefault="00393035" w:rsidP="00905F92">
      <w:pPr>
        <w:rPr>
          <w:rFonts w:ascii="Arial" w:hAnsi="Arial" w:cs="Arial"/>
        </w:rPr>
      </w:pPr>
    </w:p>
    <w:p w14:paraId="5BEB6827" w14:textId="77777777" w:rsidR="00BE300A" w:rsidRPr="00A54AB5" w:rsidRDefault="00BE300A" w:rsidP="00BE300A">
      <w:pPr>
        <w:adjustRightInd w:val="0"/>
        <w:jc w:val="both"/>
        <w:rPr>
          <w:rFonts w:ascii="Arial" w:hAnsi="Arial" w:cs="Arial"/>
          <w:szCs w:val="20"/>
          <w:lang w:val="es-CO" w:eastAsia="es-ES"/>
        </w:rPr>
      </w:pPr>
      <w:r w:rsidRPr="00A54AB5">
        <w:rPr>
          <w:rFonts w:ascii="Arial" w:hAnsi="Arial" w:cs="Arial"/>
          <w:szCs w:val="20"/>
          <w:lang w:val="es-CO" w:eastAsia="es-ES"/>
        </w:rPr>
        <w:t>MEDIO DE VERIFICACION</w:t>
      </w:r>
    </w:p>
    <w:p w14:paraId="710777D5" w14:textId="77777777" w:rsidR="00BE300A" w:rsidRPr="00A54AB5" w:rsidRDefault="00BE300A" w:rsidP="00BE300A">
      <w:pPr>
        <w:adjustRightInd w:val="0"/>
        <w:jc w:val="both"/>
        <w:rPr>
          <w:rFonts w:ascii="Arial" w:hAnsi="Arial" w:cs="Arial"/>
          <w:szCs w:val="20"/>
          <w:lang w:val="es-CO" w:eastAsia="es-ES"/>
        </w:rPr>
      </w:pPr>
      <w:r w:rsidRPr="00A54AB5">
        <w:rPr>
          <w:rFonts w:ascii="Arial" w:hAnsi="Arial" w:cs="Arial"/>
          <w:szCs w:val="20"/>
          <w:lang w:val="es-CO" w:eastAsia="es-ES"/>
        </w:rPr>
        <w:t xml:space="preserve">LAS EVIDENCIAS DE LO RELACIONADO SE ENCUENTRAN EN EL SIGUIENTE LINK: </w:t>
      </w:r>
    </w:p>
    <w:p w14:paraId="468D1426" w14:textId="77777777" w:rsidR="00BE300A" w:rsidRDefault="00BE300A" w:rsidP="00BE300A">
      <w:pPr>
        <w:adjustRightInd w:val="0"/>
        <w:jc w:val="both"/>
        <w:rPr>
          <w:rFonts w:ascii="ArialMT" w:eastAsiaTheme="minorHAnsi" w:hAnsi="ArialMT" w:cs="ArialMT"/>
          <w:lang w:val="es-CO"/>
        </w:rPr>
      </w:pPr>
    </w:p>
    <w:p w14:paraId="2D4AD3B1" w14:textId="77777777" w:rsidR="00BE300A" w:rsidRPr="00BE300A" w:rsidRDefault="00280709" w:rsidP="00B86AEB">
      <w:pPr>
        <w:ind w:left="-113" w:right="-12"/>
        <w:jc w:val="center"/>
        <w:rPr>
          <w:rFonts w:ascii="Arial" w:hAnsi="Arial" w:cs="Arial"/>
        </w:rPr>
      </w:pPr>
      <w:hyperlink r:id="rId8" w:history="1">
        <w:r w:rsidR="00BE300A" w:rsidRPr="00BE300A">
          <w:rPr>
            <w:rStyle w:val="Hipervnculo"/>
            <w:rFonts w:ascii="Arial" w:hAnsi="Arial" w:cs="Arial"/>
          </w:rPr>
          <w:t>https://drive.google.com/drive/u/0/folders/15oAbevWHZCbi_dh08R_sV7XYcpk7KaT8</w:t>
        </w:r>
      </w:hyperlink>
    </w:p>
    <w:p w14:paraId="6FFAB4D8" w14:textId="18B6559F" w:rsidR="0092241A" w:rsidRPr="00905F92" w:rsidRDefault="0092241A" w:rsidP="00905F92">
      <w:pPr>
        <w:rPr>
          <w:rFonts w:ascii="Arial" w:hAnsi="Arial" w:cs="Arial"/>
        </w:rPr>
      </w:pPr>
    </w:p>
    <w:p w14:paraId="20C258A9" w14:textId="4D0F6360" w:rsidR="00411132" w:rsidRPr="00905F92" w:rsidRDefault="002020A3" w:rsidP="00905F92">
      <w:pPr>
        <w:rPr>
          <w:rFonts w:ascii="Arial" w:hAnsi="Arial" w:cs="Arial"/>
        </w:rPr>
      </w:pPr>
      <w:r w:rsidRPr="00905F92">
        <w:rPr>
          <w:rFonts w:ascii="Arial" w:hAnsi="Arial" w:cs="Arial"/>
        </w:rPr>
        <w:t xml:space="preserve">Para constancia de lo anterior, se firma en Santiago de Cali a los </w:t>
      </w:r>
      <w:r w:rsidR="006A2B9C" w:rsidRPr="00905F92">
        <w:rPr>
          <w:rFonts w:ascii="Arial" w:hAnsi="Arial" w:cs="Arial"/>
        </w:rPr>
        <w:t>2</w:t>
      </w:r>
      <w:r w:rsidR="0084763A" w:rsidRPr="00905F92">
        <w:rPr>
          <w:rFonts w:ascii="Arial" w:hAnsi="Arial" w:cs="Arial"/>
        </w:rPr>
        <w:t xml:space="preserve">5 </w:t>
      </w:r>
      <w:r w:rsidRPr="00905F92">
        <w:rPr>
          <w:rFonts w:ascii="Arial" w:hAnsi="Arial" w:cs="Arial"/>
        </w:rPr>
        <w:t xml:space="preserve">días del mes de </w:t>
      </w:r>
      <w:r w:rsidR="00111332">
        <w:rPr>
          <w:rFonts w:ascii="Arial" w:hAnsi="Arial" w:cs="Arial"/>
        </w:rPr>
        <w:t>julio</w:t>
      </w:r>
      <w:r w:rsidRPr="00905F92">
        <w:rPr>
          <w:rFonts w:ascii="Arial" w:hAnsi="Arial" w:cs="Arial"/>
        </w:rPr>
        <w:t xml:space="preserve"> de 202</w:t>
      </w:r>
      <w:r w:rsidR="0084763A" w:rsidRPr="00905F92">
        <w:rPr>
          <w:rFonts w:ascii="Arial" w:hAnsi="Arial" w:cs="Arial"/>
        </w:rPr>
        <w:t>5</w:t>
      </w:r>
    </w:p>
    <w:p w14:paraId="08BBF710" w14:textId="603B0F9B" w:rsidR="006A2B9C" w:rsidRPr="00905F92" w:rsidRDefault="006A2B9C" w:rsidP="00905F92">
      <w:pPr>
        <w:rPr>
          <w:rFonts w:ascii="Arial" w:hAnsi="Arial" w:cs="Arial"/>
        </w:rPr>
      </w:pPr>
    </w:p>
    <w:p w14:paraId="5B23CD60" w14:textId="5CA5A340" w:rsidR="006A2B9C" w:rsidRPr="00905F92" w:rsidRDefault="006A2B9C" w:rsidP="00905F92">
      <w:pPr>
        <w:rPr>
          <w:rFonts w:ascii="Arial" w:hAnsi="Arial" w:cs="Arial"/>
        </w:rPr>
      </w:pPr>
      <w:r w:rsidRPr="00905F92">
        <w:rPr>
          <w:rFonts w:ascii="Arial" w:hAnsi="Arial" w:cs="Arial"/>
        </w:rPr>
        <w:t>Atentamente,</w:t>
      </w:r>
    </w:p>
    <w:p w14:paraId="25C738A6" w14:textId="4A1AB3FA" w:rsidR="006A2B9C" w:rsidRPr="00905F92" w:rsidRDefault="006A2B9C" w:rsidP="00905F92">
      <w:pPr>
        <w:rPr>
          <w:rFonts w:ascii="Arial" w:hAnsi="Arial" w:cs="Arial"/>
        </w:rPr>
      </w:pPr>
    </w:p>
    <w:p w14:paraId="2A5FA02D" w14:textId="19BA00B6" w:rsidR="006E3A73" w:rsidRPr="00905F92" w:rsidRDefault="00FA19CC" w:rsidP="00905F92">
      <w:pPr>
        <w:rPr>
          <w:rFonts w:ascii="Arial" w:hAnsi="Arial" w:cs="Arial"/>
        </w:rPr>
      </w:pPr>
      <w:r>
        <w:rPr>
          <w:noProof/>
        </w:rPr>
        <w:drawing>
          <wp:inline distT="0" distB="0" distL="0" distR="0" wp14:anchorId="0FBA1073" wp14:editId="7015C672">
            <wp:extent cx="1724025" cy="281940"/>
            <wp:effectExtent l="0" t="0" r="9525" b="3810"/>
            <wp:docPr id="1" name="image1.png" descr="Forma, Flech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 name="image1.png" descr="Forma, Flecha&#10;&#10;El contenido generado por IA puede ser incorrecto."/>
                    <pic:cNvPicPr/>
                  </pic:nvPicPr>
                  <pic:blipFill>
                    <a:blip r:embed="rId9"/>
                    <a:srcRect/>
                    <a:stretch>
                      <a:fillRect/>
                    </a:stretch>
                  </pic:blipFill>
                  <pic:spPr>
                    <a:xfrm>
                      <a:off x="0" y="0"/>
                      <a:ext cx="1724025" cy="281940"/>
                    </a:xfrm>
                    <a:prstGeom prst="rect">
                      <a:avLst/>
                    </a:prstGeom>
                    <a:ln/>
                  </pic:spPr>
                </pic:pic>
              </a:graphicData>
            </a:graphic>
          </wp:inline>
        </w:drawing>
      </w:r>
    </w:p>
    <w:p w14:paraId="5AD013D9" w14:textId="66A3862F" w:rsidR="004802B0" w:rsidRPr="00905F92" w:rsidRDefault="00D743F1" w:rsidP="00905F92">
      <w:pPr>
        <w:rPr>
          <w:rFonts w:ascii="Arial" w:hAnsi="Arial" w:cs="Arial"/>
        </w:rPr>
      </w:pPr>
      <w:r w:rsidRPr="00905F92">
        <w:rPr>
          <w:rFonts w:ascii="Arial" w:hAnsi="Arial" w:cs="Arial"/>
        </w:rPr>
        <w:t>_____________________________</w:t>
      </w:r>
    </w:p>
    <w:p w14:paraId="638BBD67" w14:textId="77777777" w:rsidR="00FA19CC" w:rsidRPr="00FA19CC" w:rsidRDefault="00FA19CC" w:rsidP="00FA19CC">
      <w:pPr>
        <w:rPr>
          <w:rFonts w:ascii="Arial" w:hAnsi="Arial" w:cs="Arial"/>
          <w:lang w:val="es-CO"/>
        </w:rPr>
      </w:pPr>
      <w:r w:rsidRPr="00FA19CC">
        <w:rPr>
          <w:rFonts w:ascii="Arial" w:hAnsi="Arial" w:cs="Arial"/>
          <w:lang w:val="es-CO"/>
        </w:rPr>
        <w:t>ANA MARIA MORA MAYOR</w:t>
      </w:r>
    </w:p>
    <w:p w14:paraId="52B31E59" w14:textId="7A678E0F" w:rsidR="003A55A7" w:rsidRPr="00905F92" w:rsidRDefault="00FA19CC" w:rsidP="00FA19CC">
      <w:pPr>
        <w:rPr>
          <w:rFonts w:ascii="Arial" w:hAnsi="Arial" w:cs="Arial"/>
        </w:rPr>
      </w:pPr>
      <w:r w:rsidRPr="00FA19CC">
        <w:rPr>
          <w:rFonts w:ascii="Arial" w:hAnsi="Arial" w:cs="Arial"/>
          <w:lang w:val="es-CO"/>
        </w:rPr>
        <w:t>31</w:t>
      </w:r>
      <w:r>
        <w:rPr>
          <w:rFonts w:ascii="Arial" w:hAnsi="Arial" w:cs="Arial"/>
          <w:lang w:val="es-CO"/>
        </w:rPr>
        <w:t>.</w:t>
      </w:r>
      <w:r w:rsidRPr="00FA19CC">
        <w:rPr>
          <w:rFonts w:ascii="Arial" w:hAnsi="Arial" w:cs="Arial"/>
          <w:lang w:val="es-CO"/>
        </w:rPr>
        <w:t>567</w:t>
      </w:r>
      <w:r>
        <w:rPr>
          <w:rFonts w:ascii="Arial" w:hAnsi="Arial" w:cs="Arial"/>
          <w:lang w:val="es-CO"/>
        </w:rPr>
        <w:t>.</w:t>
      </w:r>
      <w:r w:rsidRPr="00FA19CC">
        <w:rPr>
          <w:rFonts w:ascii="Arial" w:hAnsi="Arial" w:cs="Arial"/>
          <w:lang w:val="es-CO"/>
        </w:rPr>
        <w:t>299</w:t>
      </w:r>
      <w:r w:rsidR="001405D6" w:rsidRPr="00905F92">
        <w:rPr>
          <w:rFonts w:ascii="Arial" w:hAnsi="Arial" w:cs="Arial"/>
        </w:rPr>
        <w:tab/>
      </w:r>
      <w:r w:rsidR="001405D6" w:rsidRPr="00905F92">
        <w:rPr>
          <w:rFonts w:ascii="Arial" w:hAnsi="Arial" w:cs="Arial"/>
        </w:rPr>
        <w:tab/>
        <w:t xml:space="preserve">  </w:t>
      </w:r>
      <w:r w:rsidR="008054F8" w:rsidRPr="00905F92">
        <w:rPr>
          <w:rFonts w:ascii="Arial" w:hAnsi="Arial" w:cs="Arial"/>
        </w:rPr>
        <w:t xml:space="preserve">  </w:t>
      </w:r>
    </w:p>
    <w:p w14:paraId="3CA026CE" w14:textId="77777777" w:rsidR="00B10B35" w:rsidRPr="00905F92" w:rsidRDefault="00CA5E7F" w:rsidP="00905F92">
      <w:pPr>
        <w:rPr>
          <w:rFonts w:ascii="Arial" w:hAnsi="Arial" w:cs="Arial"/>
        </w:rPr>
      </w:pPr>
      <w:r w:rsidRPr="00905F92">
        <w:rPr>
          <w:rFonts w:ascii="Arial" w:hAnsi="Arial" w:cs="Arial"/>
        </w:rPr>
        <w:t>CONTRATISTA</w:t>
      </w:r>
      <w:r w:rsidRPr="00905F92">
        <w:rPr>
          <w:rFonts w:ascii="Arial" w:hAnsi="Arial" w:cs="Arial"/>
        </w:rPr>
        <w:tab/>
      </w:r>
      <w:r w:rsidRPr="00905F92">
        <w:rPr>
          <w:rFonts w:ascii="Arial" w:hAnsi="Arial" w:cs="Arial"/>
        </w:rPr>
        <w:tab/>
        <w:t xml:space="preserve">             </w:t>
      </w:r>
    </w:p>
    <w:sectPr w:rsidR="00B10B35" w:rsidRPr="00905F92" w:rsidSect="005324FD">
      <w:headerReference w:type="default" r:id="rId10"/>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DAAAD" w14:textId="77777777" w:rsidR="00280709" w:rsidRDefault="00280709">
      <w:r>
        <w:separator/>
      </w:r>
    </w:p>
  </w:endnote>
  <w:endnote w:type="continuationSeparator" w:id="0">
    <w:p w14:paraId="42E4BDEF" w14:textId="77777777" w:rsidR="00280709" w:rsidRDefault="0028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93D2A" w14:textId="77777777" w:rsidR="00280709" w:rsidRDefault="00280709">
      <w:r>
        <w:separator/>
      </w:r>
    </w:p>
  </w:footnote>
  <w:footnote w:type="continuationSeparator" w:id="0">
    <w:p w14:paraId="4368F952" w14:textId="77777777" w:rsidR="00280709" w:rsidRDefault="0028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9985" w14:textId="657F5EAB" w:rsidR="000005A3" w:rsidRPr="00905F92" w:rsidRDefault="00CF3828" w:rsidP="000005A3">
    <w:pPr>
      <w:pStyle w:val="Encabezado2"/>
      <w:jc w:val="center"/>
      <w:rPr>
        <w:rFonts w:ascii="Arial" w:hAnsi="Arial" w:cs="Arial"/>
        <w:b/>
        <w:lang w:val="es-MX"/>
      </w:rPr>
    </w:pPr>
    <w:r w:rsidRPr="00905F92">
      <w:rPr>
        <w:rFonts w:ascii="Arial" w:hAnsi="Arial" w:cs="Arial"/>
        <w:b/>
        <w:lang w:val="es-MX"/>
      </w:rPr>
      <w:t xml:space="preserve">INFORME </w:t>
    </w:r>
    <w:r w:rsidR="00A82B09" w:rsidRPr="00905F92">
      <w:rPr>
        <w:rFonts w:ascii="Arial" w:hAnsi="Arial" w:cs="Arial"/>
        <w:b/>
        <w:lang w:val="es-MX"/>
      </w:rPr>
      <w:t xml:space="preserve">CONSOLIDADO </w:t>
    </w:r>
    <w:r w:rsidRPr="00905F92">
      <w:rPr>
        <w:rFonts w:ascii="Arial" w:hAnsi="Arial" w:cs="Arial"/>
        <w:b/>
        <w:lang w:val="es-MX"/>
      </w:rPr>
      <w:t>DE ACTIVIDADES</w:t>
    </w:r>
    <w:r w:rsidR="00A82B09" w:rsidRPr="00905F92">
      <w:rPr>
        <w:rFonts w:ascii="Arial" w:hAnsi="Arial" w:cs="Arial"/>
        <w:b/>
        <w:lang w:val="es-MX"/>
      </w:rPr>
      <w:t xml:space="preserve"> </w:t>
    </w:r>
  </w:p>
  <w:p w14:paraId="77B06C7A" w14:textId="62674A0E" w:rsidR="000005A3" w:rsidRPr="00905F92" w:rsidRDefault="00180E49" w:rsidP="00905F92">
    <w:pPr>
      <w:jc w:val="center"/>
      <w:rPr>
        <w:rFonts w:ascii="Arial" w:hAnsi="Arial" w:cs="Arial"/>
      </w:rPr>
    </w:pPr>
    <w:r w:rsidRPr="00905F92">
      <w:rPr>
        <w:rFonts w:ascii="Arial" w:hAnsi="Arial" w:cs="Arial"/>
      </w:rPr>
      <w:t xml:space="preserve">CONTRATO No. </w:t>
    </w:r>
    <w:r w:rsidR="006A2B9C" w:rsidRPr="00905F92">
      <w:rPr>
        <w:rFonts w:ascii="Arial" w:hAnsi="Arial" w:cs="Arial"/>
      </w:rPr>
      <w:t>416</w:t>
    </w:r>
    <w:r w:rsidR="0092241A" w:rsidRPr="00905F92">
      <w:rPr>
        <w:rFonts w:ascii="Arial" w:hAnsi="Arial" w:cs="Arial"/>
      </w:rPr>
      <w:t>2</w:t>
    </w:r>
    <w:r w:rsidR="006A2B9C" w:rsidRPr="00905F92">
      <w:rPr>
        <w:rFonts w:ascii="Arial" w:hAnsi="Arial" w:cs="Arial"/>
      </w:rPr>
      <w:t>.010.26.1.</w:t>
    </w:r>
    <w:r w:rsidR="00D94ED9">
      <w:rPr>
        <w:rFonts w:ascii="Arial" w:hAnsi="Arial" w:cs="Arial"/>
      </w:rPr>
      <w:t>1620</w:t>
    </w:r>
    <w:r w:rsidR="0084763A" w:rsidRPr="00905F92">
      <w:rPr>
        <w:rFonts w:ascii="Arial" w:hAnsi="Arial" w:cs="Arial"/>
      </w:rPr>
      <w:t>-</w:t>
    </w:r>
    <w:r w:rsidR="006A2B9C" w:rsidRPr="00905F92">
      <w:rPr>
        <w:rFonts w:ascii="Arial" w:hAnsi="Arial" w:cs="Arial"/>
      </w:rPr>
      <w:t>202</w:t>
    </w:r>
    <w:r w:rsidR="0084763A" w:rsidRPr="00905F92">
      <w:rPr>
        <w:rFonts w:ascii="Arial" w:hAnsi="Arial" w:cs="Aria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465EF7"/>
    <w:multiLevelType w:val="hybridMultilevel"/>
    <w:tmpl w:val="27042FE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25D06A9"/>
    <w:multiLevelType w:val="hybridMultilevel"/>
    <w:tmpl w:val="4D82FC7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F0B7CD9"/>
    <w:multiLevelType w:val="hybridMultilevel"/>
    <w:tmpl w:val="F246021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F2604CA"/>
    <w:multiLevelType w:val="hybridMultilevel"/>
    <w:tmpl w:val="E4F87B8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5692A6F"/>
    <w:multiLevelType w:val="hybridMultilevel"/>
    <w:tmpl w:val="7988CC00"/>
    <w:lvl w:ilvl="0" w:tplc="240A0009">
      <w:start w:val="1"/>
      <w:numFmt w:val="bullet"/>
      <w:lvlText w:val=""/>
      <w:lvlJc w:val="left"/>
      <w:pPr>
        <w:ind w:left="777" w:hanging="360"/>
      </w:pPr>
      <w:rPr>
        <w:rFonts w:ascii="Wingdings" w:hAnsi="Wingdings" w:hint="default"/>
      </w:rPr>
    </w:lvl>
    <w:lvl w:ilvl="1" w:tplc="240A0003" w:tentative="1">
      <w:start w:val="1"/>
      <w:numFmt w:val="bullet"/>
      <w:lvlText w:val="o"/>
      <w:lvlJc w:val="left"/>
      <w:pPr>
        <w:ind w:left="1497" w:hanging="360"/>
      </w:pPr>
      <w:rPr>
        <w:rFonts w:ascii="Courier New" w:hAnsi="Courier New" w:cs="Courier New" w:hint="default"/>
      </w:rPr>
    </w:lvl>
    <w:lvl w:ilvl="2" w:tplc="240A0005" w:tentative="1">
      <w:start w:val="1"/>
      <w:numFmt w:val="bullet"/>
      <w:lvlText w:val=""/>
      <w:lvlJc w:val="left"/>
      <w:pPr>
        <w:ind w:left="2217" w:hanging="360"/>
      </w:pPr>
      <w:rPr>
        <w:rFonts w:ascii="Wingdings" w:hAnsi="Wingdings" w:hint="default"/>
      </w:rPr>
    </w:lvl>
    <w:lvl w:ilvl="3" w:tplc="240A0001" w:tentative="1">
      <w:start w:val="1"/>
      <w:numFmt w:val="bullet"/>
      <w:lvlText w:val=""/>
      <w:lvlJc w:val="left"/>
      <w:pPr>
        <w:ind w:left="2937" w:hanging="360"/>
      </w:pPr>
      <w:rPr>
        <w:rFonts w:ascii="Symbol" w:hAnsi="Symbol" w:hint="default"/>
      </w:rPr>
    </w:lvl>
    <w:lvl w:ilvl="4" w:tplc="240A0003" w:tentative="1">
      <w:start w:val="1"/>
      <w:numFmt w:val="bullet"/>
      <w:lvlText w:val="o"/>
      <w:lvlJc w:val="left"/>
      <w:pPr>
        <w:ind w:left="3657" w:hanging="360"/>
      </w:pPr>
      <w:rPr>
        <w:rFonts w:ascii="Courier New" w:hAnsi="Courier New" w:cs="Courier New" w:hint="default"/>
      </w:rPr>
    </w:lvl>
    <w:lvl w:ilvl="5" w:tplc="240A0005" w:tentative="1">
      <w:start w:val="1"/>
      <w:numFmt w:val="bullet"/>
      <w:lvlText w:val=""/>
      <w:lvlJc w:val="left"/>
      <w:pPr>
        <w:ind w:left="4377" w:hanging="360"/>
      </w:pPr>
      <w:rPr>
        <w:rFonts w:ascii="Wingdings" w:hAnsi="Wingdings" w:hint="default"/>
      </w:rPr>
    </w:lvl>
    <w:lvl w:ilvl="6" w:tplc="240A0001" w:tentative="1">
      <w:start w:val="1"/>
      <w:numFmt w:val="bullet"/>
      <w:lvlText w:val=""/>
      <w:lvlJc w:val="left"/>
      <w:pPr>
        <w:ind w:left="5097" w:hanging="360"/>
      </w:pPr>
      <w:rPr>
        <w:rFonts w:ascii="Symbol" w:hAnsi="Symbol" w:hint="default"/>
      </w:rPr>
    </w:lvl>
    <w:lvl w:ilvl="7" w:tplc="240A0003" w:tentative="1">
      <w:start w:val="1"/>
      <w:numFmt w:val="bullet"/>
      <w:lvlText w:val="o"/>
      <w:lvlJc w:val="left"/>
      <w:pPr>
        <w:ind w:left="5817" w:hanging="360"/>
      </w:pPr>
      <w:rPr>
        <w:rFonts w:ascii="Courier New" w:hAnsi="Courier New" w:cs="Courier New" w:hint="default"/>
      </w:rPr>
    </w:lvl>
    <w:lvl w:ilvl="8" w:tplc="240A0005" w:tentative="1">
      <w:start w:val="1"/>
      <w:numFmt w:val="bullet"/>
      <w:lvlText w:val=""/>
      <w:lvlJc w:val="left"/>
      <w:pPr>
        <w:ind w:left="6537" w:hanging="360"/>
      </w:pPr>
      <w:rPr>
        <w:rFonts w:ascii="Wingdings" w:hAnsi="Wingdings" w:hint="default"/>
      </w:rPr>
    </w:lvl>
  </w:abstractNum>
  <w:abstractNum w:abstractNumId="21"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0A12F55"/>
    <w:multiLevelType w:val="hybridMultilevel"/>
    <w:tmpl w:val="394A13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B824DF"/>
    <w:multiLevelType w:val="hybridMultilevel"/>
    <w:tmpl w:val="8E3045B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4"/>
  </w:num>
  <w:num w:numId="4">
    <w:abstractNumId w:val="2"/>
  </w:num>
  <w:num w:numId="5">
    <w:abstractNumId w:val="0"/>
  </w:num>
  <w:num w:numId="6">
    <w:abstractNumId w:val="10"/>
  </w:num>
  <w:num w:numId="7">
    <w:abstractNumId w:val="25"/>
  </w:num>
  <w:num w:numId="8">
    <w:abstractNumId w:val="24"/>
  </w:num>
  <w:num w:numId="9">
    <w:abstractNumId w:val="22"/>
  </w:num>
  <w:num w:numId="10">
    <w:abstractNumId w:val="17"/>
  </w:num>
  <w:num w:numId="11">
    <w:abstractNumId w:val="3"/>
  </w:num>
  <w:num w:numId="12">
    <w:abstractNumId w:val="15"/>
  </w:num>
  <w:num w:numId="13">
    <w:abstractNumId w:val="27"/>
  </w:num>
  <w:num w:numId="14">
    <w:abstractNumId w:val="12"/>
  </w:num>
  <w:num w:numId="15">
    <w:abstractNumId w:val="13"/>
  </w:num>
  <w:num w:numId="16">
    <w:abstractNumId w:val="11"/>
    <w:lvlOverride w:ilvl="0">
      <w:lvl w:ilvl="0">
        <w:numFmt w:val="decimal"/>
        <w:lvlText w:val="%1."/>
        <w:lvlJc w:val="left"/>
      </w:lvl>
    </w:lvlOverride>
  </w:num>
  <w:num w:numId="17">
    <w:abstractNumId w:val="21"/>
    <w:lvlOverride w:ilvl="0">
      <w:lvl w:ilvl="0">
        <w:numFmt w:val="decimal"/>
        <w:lvlText w:val="%1."/>
        <w:lvlJc w:val="left"/>
      </w:lvl>
    </w:lvlOverride>
  </w:num>
  <w:num w:numId="18">
    <w:abstractNumId w:val="23"/>
    <w:lvlOverride w:ilvl="0">
      <w:lvl w:ilvl="0">
        <w:numFmt w:val="decimal"/>
        <w:lvlText w:val="%1."/>
        <w:lvlJc w:val="left"/>
      </w:lvl>
    </w:lvlOverride>
  </w:num>
  <w:num w:numId="19">
    <w:abstractNumId w:val="28"/>
    <w:lvlOverride w:ilvl="0">
      <w:lvl w:ilvl="0">
        <w:numFmt w:val="decimal"/>
        <w:lvlText w:val="%1."/>
        <w:lvlJc w:val="left"/>
      </w:lvl>
    </w:lvlOverride>
  </w:num>
  <w:num w:numId="20">
    <w:abstractNumId w:val="26"/>
  </w:num>
  <w:num w:numId="21">
    <w:abstractNumId w:val="19"/>
  </w:num>
  <w:num w:numId="22">
    <w:abstractNumId w:val="14"/>
  </w:num>
  <w:num w:numId="23">
    <w:abstractNumId w:val="18"/>
  </w:num>
  <w:num w:numId="24">
    <w:abstractNumId w:val="16"/>
  </w:num>
  <w:num w:numId="25">
    <w:abstractNumId w:val="29"/>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26D4C"/>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0B83"/>
    <w:rsid w:val="000C7CB7"/>
    <w:rsid w:val="000D0707"/>
    <w:rsid w:val="000D5B35"/>
    <w:rsid w:val="000D62B3"/>
    <w:rsid w:val="000D7CFE"/>
    <w:rsid w:val="000E23B9"/>
    <w:rsid w:val="000E277B"/>
    <w:rsid w:val="000E4985"/>
    <w:rsid w:val="000E4995"/>
    <w:rsid w:val="000E4B25"/>
    <w:rsid w:val="000E568B"/>
    <w:rsid w:val="000E7498"/>
    <w:rsid w:val="000E7EAB"/>
    <w:rsid w:val="000F360C"/>
    <w:rsid w:val="000F4A2C"/>
    <w:rsid w:val="001042E4"/>
    <w:rsid w:val="00111332"/>
    <w:rsid w:val="001136AF"/>
    <w:rsid w:val="00121334"/>
    <w:rsid w:val="00122171"/>
    <w:rsid w:val="00122A9D"/>
    <w:rsid w:val="00126A48"/>
    <w:rsid w:val="0012741E"/>
    <w:rsid w:val="0013009B"/>
    <w:rsid w:val="00131CA7"/>
    <w:rsid w:val="00132B26"/>
    <w:rsid w:val="00136E12"/>
    <w:rsid w:val="0013777F"/>
    <w:rsid w:val="001405D6"/>
    <w:rsid w:val="00143CF9"/>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95F"/>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0709"/>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08C4"/>
    <w:rsid w:val="00333B88"/>
    <w:rsid w:val="0033577A"/>
    <w:rsid w:val="00335D8A"/>
    <w:rsid w:val="0033662E"/>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035"/>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3545"/>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5E51"/>
    <w:rsid w:val="005266C5"/>
    <w:rsid w:val="00530E3C"/>
    <w:rsid w:val="005311F0"/>
    <w:rsid w:val="00531DD0"/>
    <w:rsid w:val="00532148"/>
    <w:rsid w:val="005324FD"/>
    <w:rsid w:val="00532817"/>
    <w:rsid w:val="005344B1"/>
    <w:rsid w:val="0053462F"/>
    <w:rsid w:val="00536329"/>
    <w:rsid w:val="00540375"/>
    <w:rsid w:val="00540E3D"/>
    <w:rsid w:val="005419D5"/>
    <w:rsid w:val="00545E62"/>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4762"/>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1D2E"/>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582F"/>
    <w:rsid w:val="008E630F"/>
    <w:rsid w:val="008E7C93"/>
    <w:rsid w:val="008F0293"/>
    <w:rsid w:val="008F2086"/>
    <w:rsid w:val="008F24F3"/>
    <w:rsid w:val="008F663F"/>
    <w:rsid w:val="008F72F6"/>
    <w:rsid w:val="008F7EEF"/>
    <w:rsid w:val="009016FA"/>
    <w:rsid w:val="00905F92"/>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1DC8"/>
    <w:rsid w:val="00A53886"/>
    <w:rsid w:val="00A54AB5"/>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07D67"/>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5B24"/>
    <w:rsid w:val="00B6678C"/>
    <w:rsid w:val="00B70DB5"/>
    <w:rsid w:val="00B71A95"/>
    <w:rsid w:val="00B71C76"/>
    <w:rsid w:val="00B737C3"/>
    <w:rsid w:val="00B80F8B"/>
    <w:rsid w:val="00B82CA4"/>
    <w:rsid w:val="00B83F6D"/>
    <w:rsid w:val="00B86AEB"/>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00A"/>
    <w:rsid w:val="00BE3AAF"/>
    <w:rsid w:val="00BE6333"/>
    <w:rsid w:val="00BE7F6E"/>
    <w:rsid w:val="00BF11D6"/>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94ED9"/>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53B"/>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3E2C"/>
    <w:rsid w:val="00F96909"/>
    <w:rsid w:val="00FA1605"/>
    <w:rsid w:val="00FA19CC"/>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BF11D6"/>
    <w:pPr>
      <w:autoSpaceDN w:val="0"/>
      <w:ind w:left="720"/>
      <w:jc w:val="both"/>
      <w:textAlignment w:val="baseline"/>
    </w:pPr>
    <w:rPr>
      <w:rFonts w:ascii="Arial" w:hAnsi="Arial"/>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165172017">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304243941">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68135930">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952445415">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089693229">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2899934">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0/folders/15oAbevWHZCbi_dh08R_sV7XYcpk7KaT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1280</Words>
  <Characters>7043</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Analista 3 - La 40st</cp:lastModifiedBy>
  <cp:revision>16</cp:revision>
  <cp:lastPrinted>2023-04-12T14:19:00Z</cp:lastPrinted>
  <dcterms:created xsi:type="dcterms:W3CDTF">2025-03-19T20:36:00Z</dcterms:created>
  <dcterms:modified xsi:type="dcterms:W3CDTF">2025-07-22T17:09:00Z</dcterms:modified>
</cp:coreProperties>
</file>